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99D70" w14:textId="77777777" w:rsidR="00AA14D9" w:rsidRPr="00312773" w:rsidRDefault="00AA14D9" w:rsidP="00AA14D9">
      <w:pPr>
        <w:keepNext/>
        <w:keepLines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pct15" w:color="auto" w:fill="auto"/>
        <w:spacing w:before="120"/>
        <w:jc w:val="center"/>
        <w:outlineLvl w:val="0"/>
        <w:rPr>
          <w:b/>
        </w:rPr>
      </w:pPr>
      <w:r>
        <w:rPr>
          <w:b/>
          <w:color w:val="000000"/>
        </w:rPr>
        <w:t xml:space="preserve">ANEXO VI - MODELO - </w:t>
      </w:r>
      <w:r w:rsidRPr="00312773">
        <w:rPr>
          <w:b/>
        </w:rPr>
        <w:t xml:space="preserve">DECLARAÇÃO </w:t>
      </w:r>
      <w:r w:rsidRPr="00312773">
        <w:rPr>
          <w:b/>
          <w:color w:val="000000"/>
        </w:rPr>
        <w:t>DE CONHECIMENTO DAS</w:t>
      </w:r>
      <w:r>
        <w:rPr>
          <w:b/>
          <w:color w:val="000000"/>
        </w:rPr>
        <w:t xml:space="preserve"> CONDIÇÕES</w:t>
      </w:r>
      <w:r w:rsidRPr="00312773">
        <w:rPr>
          <w:b/>
          <w:color w:val="000000"/>
        </w:rPr>
        <w:t xml:space="preserve"> PARA EXECUÇÃO D</w:t>
      </w:r>
      <w:r>
        <w:rPr>
          <w:b/>
          <w:color w:val="000000"/>
        </w:rPr>
        <w:t xml:space="preserve">OS </w:t>
      </w:r>
      <w:r w:rsidRPr="00312773">
        <w:rPr>
          <w:b/>
          <w:color w:val="000000"/>
        </w:rPr>
        <w:t>SERVIÇOS</w:t>
      </w:r>
    </w:p>
    <w:p w14:paraId="695984C9" w14:textId="77777777" w:rsidR="00AA14D9" w:rsidRPr="00312773" w:rsidRDefault="00AA14D9" w:rsidP="00AA14D9">
      <w:pPr>
        <w:jc w:val="both"/>
      </w:pPr>
    </w:p>
    <w:p w14:paraId="2A480E94" w14:textId="77777777" w:rsidR="00AA14D9" w:rsidRPr="00312773" w:rsidRDefault="00AA14D9" w:rsidP="00AA14D9">
      <w:pPr>
        <w:jc w:val="both"/>
      </w:pPr>
    </w:p>
    <w:p w14:paraId="29640B66" w14:textId="77777777" w:rsidR="00AA14D9" w:rsidRPr="00312773" w:rsidRDefault="00AA14D9" w:rsidP="00AA14D9">
      <w:pPr>
        <w:jc w:val="both"/>
      </w:pPr>
    </w:p>
    <w:p w14:paraId="7E161467" w14:textId="77777777" w:rsidR="00AA14D9" w:rsidRPr="00312773" w:rsidRDefault="00AA14D9" w:rsidP="00AA14D9">
      <w:pPr>
        <w:ind w:firstLine="900"/>
      </w:pPr>
    </w:p>
    <w:p w14:paraId="26151755" w14:textId="77777777" w:rsidR="00AA14D9" w:rsidRPr="00312773" w:rsidRDefault="00AA14D9" w:rsidP="00AA14D9">
      <w:pPr>
        <w:pStyle w:val="Ttulo1"/>
        <w:jc w:val="center"/>
        <w:rPr>
          <w:rFonts w:ascii="Arial" w:hAnsi="Arial"/>
          <w:b w:val="0"/>
        </w:rPr>
      </w:pPr>
      <w:r w:rsidRPr="00AA14D9">
        <w:rPr>
          <w:rFonts w:ascii="Arial" w:hAnsi="Arial"/>
          <w:color w:val="auto"/>
        </w:rPr>
        <w:t>DECLARAÇÃO</w:t>
      </w:r>
      <w:r w:rsidRPr="00312773">
        <w:rPr>
          <w:rFonts w:ascii="Arial" w:hAnsi="Arial"/>
        </w:rPr>
        <w:t xml:space="preserve"> </w:t>
      </w:r>
      <w:r w:rsidRPr="00312773">
        <w:rPr>
          <w:rFonts w:ascii="Arial" w:hAnsi="Arial"/>
          <w:color w:val="000000"/>
        </w:rPr>
        <w:t>DE CONHECIMENTO DAS</w:t>
      </w:r>
      <w:r>
        <w:rPr>
          <w:rFonts w:ascii="Arial" w:hAnsi="Arial"/>
          <w:color w:val="000000"/>
        </w:rPr>
        <w:t xml:space="preserve"> CONDIÇÕES</w:t>
      </w:r>
      <w:r w:rsidRPr="00312773">
        <w:rPr>
          <w:rFonts w:ascii="Arial" w:hAnsi="Arial"/>
          <w:color w:val="000000"/>
        </w:rPr>
        <w:t xml:space="preserve"> PARA EXECUÇÃO D</w:t>
      </w:r>
      <w:r>
        <w:rPr>
          <w:rFonts w:ascii="Arial" w:hAnsi="Arial"/>
          <w:color w:val="000000"/>
        </w:rPr>
        <w:t xml:space="preserve">OS </w:t>
      </w:r>
      <w:r w:rsidRPr="00312773">
        <w:rPr>
          <w:rFonts w:ascii="Arial" w:hAnsi="Arial"/>
          <w:color w:val="000000"/>
        </w:rPr>
        <w:t>SERVIÇOS</w:t>
      </w:r>
    </w:p>
    <w:p w14:paraId="122CDA6B" w14:textId="77777777" w:rsidR="00AA14D9" w:rsidRPr="00312773" w:rsidRDefault="00AA14D9" w:rsidP="00AA14D9">
      <w:pPr>
        <w:ind w:firstLine="900"/>
      </w:pPr>
    </w:p>
    <w:p w14:paraId="5DC3F9BC" w14:textId="77777777" w:rsidR="00AA14D9" w:rsidRPr="00312773" w:rsidRDefault="00AA14D9" w:rsidP="00AA14D9">
      <w:pPr>
        <w:ind w:firstLine="900"/>
      </w:pPr>
    </w:p>
    <w:p w14:paraId="42508A59" w14:textId="77777777" w:rsidR="00AA14D9" w:rsidRDefault="00AA14D9" w:rsidP="00C13453"/>
    <w:p w14:paraId="7BD6C1B9" w14:textId="69CD68C1" w:rsidR="00C13453" w:rsidRPr="00C13453" w:rsidRDefault="00C13453" w:rsidP="00C13453">
      <w:pPr>
        <w:rPr>
          <w:b/>
        </w:rPr>
      </w:pPr>
      <w:r w:rsidRPr="00C13453">
        <w:rPr>
          <w:b/>
        </w:rPr>
        <w:t>PREGÃO ELETRÔNICO Nº 90</w:t>
      </w:r>
      <w:r w:rsidR="001D611F">
        <w:rPr>
          <w:b/>
        </w:rPr>
        <w:t>008</w:t>
      </w:r>
      <w:r w:rsidRPr="00C13453">
        <w:rPr>
          <w:b/>
        </w:rPr>
        <w:t>/2026 – LOTE ____</w:t>
      </w:r>
    </w:p>
    <w:p w14:paraId="26D84523" w14:textId="77777777" w:rsidR="00AA14D9" w:rsidRPr="00312773" w:rsidRDefault="00AA14D9" w:rsidP="00AA14D9">
      <w:pPr>
        <w:ind w:firstLine="900"/>
      </w:pPr>
    </w:p>
    <w:p w14:paraId="51E10A28" w14:textId="77777777" w:rsidR="00AA14D9" w:rsidRDefault="00AA14D9" w:rsidP="00AA14D9">
      <w:pPr>
        <w:ind w:firstLine="900"/>
      </w:pPr>
    </w:p>
    <w:p w14:paraId="53B5182C" w14:textId="77777777" w:rsidR="00C13453" w:rsidRDefault="00C13453" w:rsidP="00AA14D9">
      <w:pPr>
        <w:ind w:firstLine="900"/>
      </w:pPr>
    </w:p>
    <w:p w14:paraId="656D3AFB" w14:textId="77777777" w:rsidR="00C13453" w:rsidRPr="00312773" w:rsidRDefault="00C13453" w:rsidP="00AA14D9">
      <w:pPr>
        <w:ind w:firstLine="900"/>
      </w:pPr>
    </w:p>
    <w:p w14:paraId="414F9472" w14:textId="6E4F0018" w:rsidR="00AA14D9" w:rsidRDefault="00AA14D9" w:rsidP="00AA14D9">
      <w:pPr>
        <w:spacing w:before="120" w:line="360" w:lineRule="auto"/>
        <w:jc w:val="both"/>
      </w:pPr>
      <w:r w:rsidRPr="00312773">
        <w:t xml:space="preserve">Eu, ______________________________________, portador da Cédula de Identidade/RG nº ________________, inscrito no CPF/MF nº ________________________, responsável </w:t>
      </w:r>
      <w:r>
        <w:t xml:space="preserve">da empresa </w:t>
      </w:r>
      <w:r w:rsidRPr="00312773">
        <w:t xml:space="preserve">_____________________________________________, inscrita no CNPJ </w:t>
      </w:r>
      <w:r>
        <w:t xml:space="preserve">sob o </w:t>
      </w:r>
      <w:r w:rsidRPr="00312773">
        <w:t xml:space="preserve">nº _________________________, </w:t>
      </w:r>
      <w:r>
        <w:t xml:space="preserve">com sede </w:t>
      </w:r>
      <w:r w:rsidRPr="00312773">
        <w:t>na Rua __________________________________________, município de _____________________, Estado _______________________, declaro</w:t>
      </w:r>
      <w:r>
        <w:t xml:space="preserve">, em atenção ao que estabelece o item nº </w:t>
      </w:r>
      <w:r w:rsidR="00134F55">
        <w:t>8</w:t>
      </w:r>
      <w:r w:rsidR="00751700">
        <w:t>.1</w:t>
      </w:r>
      <w:r w:rsidR="00134F55">
        <w:t>7</w:t>
      </w:r>
      <w:r>
        <w:t xml:space="preserve"> do Edital do Pregão Eletrônico nº </w:t>
      </w:r>
      <w:r w:rsidR="00E061D4">
        <w:t>900</w:t>
      </w:r>
      <w:r w:rsidR="001D611F">
        <w:t>08</w:t>
      </w:r>
      <w:r w:rsidR="001B47C2">
        <w:t>/202</w:t>
      </w:r>
      <w:r w:rsidR="00EC33CF">
        <w:t>6</w:t>
      </w:r>
      <w:r>
        <w:t>, que:</w:t>
      </w:r>
    </w:p>
    <w:p w14:paraId="24FEB32E" w14:textId="77777777" w:rsidR="00AA14D9" w:rsidRDefault="00AA14D9" w:rsidP="00AA14D9">
      <w:pPr>
        <w:spacing w:before="120" w:line="360" w:lineRule="auto"/>
        <w:jc w:val="both"/>
      </w:pPr>
      <w:proofErr w:type="gramStart"/>
      <w:r>
        <w:t xml:space="preserve">(  </w:t>
      </w:r>
      <w:proofErr w:type="gramEnd"/>
      <w:r>
        <w:t xml:space="preserve"> )</w:t>
      </w:r>
      <w:r w:rsidRPr="00312773">
        <w:rPr>
          <w:color w:val="000000"/>
        </w:rPr>
        <w:t xml:space="preserve"> </w:t>
      </w:r>
      <w:r w:rsidRPr="00312773">
        <w:t xml:space="preserve">conheço as </w:t>
      </w:r>
      <w:r>
        <w:t>condições</w:t>
      </w:r>
      <w:r w:rsidRPr="00312773">
        <w:t xml:space="preserve"> </w:t>
      </w:r>
      <w:r>
        <w:t xml:space="preserve">locais para a </w:t>
      </w:r>
      <w:r w:rsidRPr="00312773">
        <w:t xml:space="preserve">execução </w:t>
      </w:r>
      <w:r>
        <w:t xml:space="preserve">dos serviços objeto da contratação; </w:t>
      </w:r>
      <w:r w:rsidRPr="00E65934">
        <w:rPr>
          <w:b/>
          <w:u w:val="single"/>
        </w:rPr>
        <w:t>OU</w:t>
      </w:r>
      <w:r w:rsidRPr="00312773">
        <w:t xml:space="preserve"> </w:t>
      </w:r>
    </w:p>
    <w:p w14:paraId="5A2CB66A" w14:textId="77777777" w:rsidR="00AA14D9" w:rsidRPr="00312773" w:rsidRDefault="00AA14D9" w:rsidP="00AA14D9">
      <w:pPr>
        <w:spacing w:before="120" w:line="360" w:lineRule="auto"/>
        <w:jc w:val="both"/>
      </w:pPr>
      <w:proofErr w:type="gramStart"/>
      <w:r>
        <w:t xml:space="preserve">(  </w:t>
      </w:r>
      <w:proofErr w:type="gramEnd"/>
      <w:r>
        <w:t xml:space="preserve"> )</w:t>
      </w:r>
      <w:r w:rsidRPr="00312773">
        <w:rPr>
          <w:color w:val="000000"/>
        </w:rPr>
        <w:t xml:space="preserve"> </w:t>
      </w:r>
      <w:r>
        <w:rPr>
          <w:color w:val="000000"/>
        </w:rPr>
        <w:t xml:space="preserve">no caso de ter optado por não realizar </w:t>
      </w:r>
      <w:r>
        <w:t>vistoria nos locais em que serão prestados os serviços objeto da contratação</w:t>
      </w:r>
      <w:r>
        <w:rPr>
          <w:color w:val="000000"/>
        </w:rPr>
        <w:t xml:space="preserve">, </w:t>
      </w:r>
      <w:r>
        <w:t>tenho</w:t>
      </w:r>
      <w:r w:rsidRPr="00E65934">
        <w:t xml:space="preserve"> pleno conhecimento das condições e peculiaridades inerentes à natureza do trabalho, que assum</w:t>
      </w:r>
      <w:r>
        <w:t>o</w:t>
      </w:r>
      <w:r w:rsidRPr="00E65934">
        <w:t xml:space="preserve"> total responsabilidade p</w:t>
      </w:r>
      <w:r>
        <w:t>or este fato e que não utilizarei</w:t>
      </w:r>
      <w:r w:rsidRPr="00E65934">
        <w:t xml:space="preserve"> deste para quaisquer questionamentos futuros que ensejam avenças técnicas ou financeiras com este </w:t>
      </w:r>
      <w:r>
        <w:t xml:space="preserve">Tribunal Regional do Trabalho - 9ª Região. </w:t>
      </w:r>
      <w:r>
        <w:rPr>
          <w:color w:val="000000"/>
        </w:rPr>
        <w:t xml:space="preserve"> </w:t>
      </w:r>
    </w:p>
    <w:p w14:paraId="005EDE06" w14:textId="77777777" w:rsidR="00AA14D9" w:rsidRPr="00312773" w:rsidRDefault="00AA14D9" w:rsidP="00AA14D9">
      <w:pPr>
        <w:spacing w:before="120" w:after="120"/>
        <w:jc w:val="both"/>
      </w:pPr>
    </w:p>
    <w:p w14:paraId="527833AB" w14:textId="77777777" w:rsidR="00AA14D9" w:rsidRPr="00312773" w:rsidRDefault="00AA14D9" w:rsidP="00AA14D9">
      <w:pPr>
        <w:jc w:val="both"/>
      </w:pPr>
    </w:p>
    <w:p w14:paraId="6862F665" w14:textId="2AA4D511" w:rsidR="00AA14D9" w:rsidRPr="00312773" w:rsidRDefault="00AA14D9" w:rsidP="00AA14D9">
      <w:pPr>
        <w:ind w:firstLine="851"/>
      </w:pPr>
      <w:proofErr w:type="gramStart"/>
      <w:r w:rsidRPr="00312773">
        <w:t>Local,  _</w:t>
      </w:r>
      <w:proofErr w:type="gramEnd"/>
      <w:r w:rsidRPr="00312773">
        <w:t xml:space="preserve">______ de ______________ </w:t>
      </w:r>
      <w:proofErr w:type="spellStart"/>
      <w:r w:rsidRPr="00312773">
        <w:t>de</w:t>
      </w:r>
      <w:proofErr w:type="spellEnd"/>
      <w:r w:rsidRPr="00312773">
        <w:t xml:space="preserve"> </w:t>
      </w:r>
      <w:r>
        <w:t>202</w:t>
      </w:r>
      <w:r w:rsidR="00EC33CF">
        <w:t>6</w:t>
      </w:r>
      <w:r w:rsidRPr="00312773">
        <w:t>.</w:t>
      </w:r>
    </w:p>
    <w:p w14:paraId="37936FA9" w14:textId="77777777" w:rsidR="00AA14D9" w:rsidRPr="00312773" w:rsidRDefault="00AA14D9" w:rsidP="00AA14D9">
      <w:pPr>
        <w:jc w:val="center"/>
      </w:pPr>
    </w:p>
    <w:p w14:paraId="2E2F809C" w14:textId="77777777" w:rsidR="00AA14D9" w:rsidRPr="00312773" w:rsidRDefault="00AA14D9" w:rsidP="00AA14D9">
      <w:pPr>
        <w:jc w:val="center"/>
      </w:pPr>
    </w:p>
    <w:p w14:paraId="6F65AED2" w14:textId="2A7C97B6" w:rsidR="00AA14D9" w:rsidRPr="00312773" w:rsidRDefault="00AA14D9" w:rsidP="00AA14D9">
      <w:pPr>
        <w:jc w:val="center"/>
      </w:pPr>
    </w:p>
    <w:p w14:paraId="2AF09970" w14:textId="77777777" w:rsidR="00AA14D9" w:rsidRPr="00312773" w:rsidRDefault="00AA14D9" w:rsidP="00AA14D9">
      <w:pPr>
        <w:jc w:val="center"/>
      </w:pPr>
    </w:p>
    <w:p w14:paraId="6B3B2DEF" w14:textId="77777777" w:rsidR="00AA14D9" w:rsidRPr="00312773" w:rsidRDefault="00AA14D9" w:rsidP="00AA14D9">
      <w:pPr>
        <w:jc w:val="both"/>
      </w:pPr>
    </w:p>
    <w:p w14:paraId="585E1844" w14:textId="77777777" w:rsidR="00AA14D9" w:rsidRPr="00312773" w:rsidRDefault="00AA14D9" w:rsidP="00AA14D9">
      <w:pPr>
        <w:ind w:firstLine="851"/>
      </w:pPr>
      <w:r w:rsidRPr="00312773">
        <w:t>_________</w:t>
      </w:r>
      <w:proofErr w:type="gramStart"/>
      <w:r w:rsidRPr="00312773">
        <w:t>_(</w:t>
      </w:r>
      <w:proofErr w:type="gramEnd"/>
      <w:r w:rsidRPr="00312773">
        <w:t>assinatura do responsável d</w:t>
      </w:r>
      <w:r>
        <w:t>o licitante</w:t>
      </w:r>
      <w:r w:rsidRPr="00312773">
        <w:t>)___________</w:t>
      </w:r>
    </w:p>
    <w:p w14:paraId="25C900DD" w14:textId="3175B380" w:rsidR="00AA14D9" w:rsidRPr="00E87608" w:rsidRDefault="00AA14D9" w:rsidP="004264D3">
      <w:pPr>
        <w:widowControl w:val="0"/>
        <w:tabs>
          <w:tab w:val="left" w:pos="900"/>
        </w:tabs>
        <w:spacing w:before="120"/>
        <w:rPr>
          <w:rFonts w:cs="Arial"/>
          <w:b/>
          <w:bCs/>
          <w:szCs w:val="20"/>
        </w:rPr>
      </w:pPr>
      <w:r w:rsidRPr="00312773">
        <w:t xml:space="preserve">                             </w:t>
      </w:r>
      <w:r>
        <w:t xml:space="preserve">         </w:t>
      </w:r>
      <w:r w:rsidRPr="00312773">
        <w:t>(</w:t>
      </w:r>
      <w:proofErr w:type="gramStart"/>
      <w:r w:rsidRPr="00312773">
        <w:t>nome</w:t>
      </w:r>
      <w:proofErr w:type="gramEnd"/>
      <w:r w:rsidRPr="00312773">
        <w:t xml:space="preserve"> do responsável d</w:t>
      </w:r>
      <w:r>
        <w:t>o licita</w:t>
      </w:r>
      <w:bookmarkStart w:id="0" w:name="_GoBack"/>
      <w:bookmarkEnd w:id="0"/>
      <w:r>
        <w:t>nte</w:t>
      </w:r>
      <w:r w:rsidRPr="00312773">
        <w:t>)</w:t>
      </w:r>
    </w:p>
    <w:sectPr w:rsidR="00AA14D9" w:rsidRPr="00E87608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980" w:right="924" w:bottom="709" w:left="1701" w:header="567" w:footer="4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5B3C4" w14:textId="77777777" w:rsidR="00B47F4A" w:rsidRDefault="00B47F4A">
      <w:r>
        <w:separator/>
      </w:r>
    </w:p>
  </w:endnote>
  <w:endnote w:type="continuationSeparator" w:id="0">
    <w:p w14:paraId="0E6B2ABD" w14:textId="77777777" w:rsidR="00B47F4A" w:rsidRDefault="00B47F4A">
      <w:r>
        <w:continuationSeparator/>
      </w:r>
    </w:p>
  </w:endnote>
  <w:endnote w:type="continuationNotice" w:id="1">
    <w:p w14:paraId="577327D5" w14:textId="77777777" w:rsidR="00B47F4A" w:rsidRDefault="00B47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altName w:val="Tahom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8FA04" w14:textId="77777777" w:rsidR="002B6BC3" w:rsidRDefault="002B6B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C5C241A" w14:textId="77777777" w:rsidR="002B6BC3" w:rsidRDefault="002B6B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B1633" w14:textId="71994AAF" w:rsidR="002B6BC3" w:rsidRDefault="002B6BC3">
    <w:pPr>
      <w:pStyle w:val="Rodap"/>
      <w:pBdr>
        <w:top w:val="single" w:sz="4" w:space="1" w:color="auto"/>
      </w:pBdr>
      <w:jc w:val="center"/>
      <w:rPr>
        <w:sz w:val="16"/>
      </w:rPr>
    </w:pPr>
    <w:proofErr w:type="gramStart"/>
    <w:r>
      <w:rPr>
        <w:sz w:val="16"/>
      </w:rPr>
      <w:t>Pregão  n.º</w:t>
    </w:r>
    <w:proofErr w:type="gramEnd"/>
    <w:r w:rsidR="00121642">
      <w:rPr>
        <w:sz w:val="16"/>
      </w:rPr>
      <w:t xml:space="preserve"> </w:t>
    </w:r>
    <w:r w:rsidR="005F570D">
      <w:rPr>
        <w:sz w:val="16"/>
      </w:rPr>
      <w:t>900</w:t>
    </w:r>
    <w:r w:rsidR="001D611F">
      <w:rPr>
        <w:sz w:val="16"/>
      </w:rPr>
      <w:t>08</w:t>
    </w:r>
    <w:r>
      <w:rPr>
        <w:sz w:val="16"/>
      </w:rPr>
      <w:t>/202</w:t>
    </w:r>
    <w:r w:rsidR="00EC33CF">
      <w:rPr>
        <w:sz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32E31" w14:textId="77777777" w:rsidR="00B47F4A" w:rsidRDefault="00B47F4A">
      <w:r>
        <w:separator/>
      </w:r>
    </w:p>
  </w:footnote>
  <w:footnote w:type="continuationSeparator" w:id="0">
    <w:p w14:paraId="268211F3" w14:textId="77777777" w:rsidR="00B47F4A" w:rsidRDefault="00B47F4A">
      <w:r>
        <w:continuationSeparator/>
      </w:r>
    </w:p>
  </w:footnote>
  <w:footnote w:type="continuationNotice" w:id="1">
    <w:p w14:paraId="3B377A8A" w14:textId="77777777" w:rsidR="00B47F4A" w:rsidRDefault="00B47F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12" w:type="dxa"/>
      <w:tblLayout w:type="fixed"/>
      <w:tblLook w:val="06A0" w:firstRow="1" w:lastRow="0" w:firstColumn="1" w:lastColumn="0" w:noHBand="1" w:noVBand="1"/>
    </w:tblPr>
    <w:tblGrid>
      <w:gridCol w:w="9072"/>
      <w:gridCol w:w="3020"/>
      <w:gridCol w:w="3020"/>
    </w:tblGrid>
    <w:tr w:rsidR="00961964" w:rsidRPr="00241F25" w14:paraId="6115D84D" w14:textId="77777777" w:rsidTr="007C4BA1">
      <w:trPr>
        <w:trHeight w:val="300"/>
      </w:trPr>
      <w:tc>
        <w:tcPr>
          <w:tcW w:w="9072" w:type="dxa"/>
        </w:tcPr>
        <w:p w14:paraId="2AB00666" w14:textId="77777777" w:rsidR="00961964" w:rsidRPr="00241F25" w:rsidRDefault="00B47F4A" w:rsidP="0096196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20"/>
            <w:ind w:right="-817" w:hanging="2"/>
            <w:jc w:val="center"/>
            <w:rPr>
              <w:rFonts w:eastAsia="Arial" w:cs="Arial"/>
              <w:smallCaps/>
              <w:color w:val="000000"/>
              <w:sz w:val="18"/>
              <w:szCs w:val="18"/>
            </w:rPr>
          </w:pPr>
          <w:r>
            <w:rPr>
              <w:rFonts w:ascii="Ecofont_Spranq_eco_Sans" w:eastAsia="Ecofont_Spranq_eco_Sans" w:hAnsi="Ecofont_Spranq_eco_Sans"/>
              <w:sz w:val="24"/>
            </w:rPr>
            <w:object w:dxaOrig="1440" w:dyaOrig="1440" w14:anchorId="1E209E8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203.45pt;margin-top:.15pt;width:64.65pt;height:64.65pt;z-index:251676672;mso-wrap-distance-left:9.05pt;mso-wrap-distance-right:9.05pt;mso-position-horizontal-relative:margin;mso-position-vertical-relative:text" o:allowincell="f" filled="t">
                <v:fill color2="black"/>
                <v:imagedata r:id="rId1" o:title=""/>
                <w10:wrap type="topAndBottom" anchorx="margin"/>
              </v:shape>
              <o:OLEObject Type="Embed" ProgID="Word.Picture.8" ShapeID="_x0000_s2060" DrawAspect="Content" ObjectID="_1843806383" r:id="rId2"/>
            </w:object>
          </w:r>
          <w:r w:rsidR="00961964" w:rsidRPr="00241F25">
            <w:rPr>
              <w:rFonts w:eastAsia="Arial" w:cs="Arial"/>
              <w:smallCaps/>
              <w:color w:val="000000"/>
              <w:sz w:val="18"/>
              <w:szCs w:val="18"/>
            </w:rPr>
            <w:t>PODER JUDICIÁRIO</w:t>
          </w:r>
        </w:p>
        <w:p w14:paraId="3DF23E50" w14:textId="77777777" w:rsidR="00961964" w:rsidRPr="00241F25" w:rsidRDefault="00961964" w:rsidP="00961964">
          <w:pPr>
            <w:ind w:right="-817" w:hanging="2"/>
            <w:jc w:val="center"/>
            <w:rPr>
              <w:rFonts w:eastAsia="Arial" w:cs="Arial"/>
              <w:sz w:val="18"/>
              <w:szCs w:val="18"/>
            </w:rPr>
          </w:pPr>
          <w:r w:rsidRPr="00241F25">
            <w:rPr>
              <w:rFonts w:eastAsia="Arial" w:cs="Arial"/>
              <w:smallCaps/>
              <w:sz w:val="18"/>
              <w:szCs w:val="18"/>
            </w:rPr>
            <w:t>JUSTIÇA DO TRABALHO</w:t>
          </w:r>
        </w:p>
        <w:p w14:paraId="114D52F0" w14:textId="77777777" w:rsidR="00961964" w:rsidRPr="00241F25" w:rsidRDefault="00961964" w:rsidP="00961964">
          <w:pPr>
            <w:pStyle w:val="Ttulo2"/>
            <w:ind w:right="-817" w:hanging="2"/>
            <w:rPr>
              <w:rFonts w:ascii="Arial" w:eastAsia="Arial" w:hAnsi="Arial" w:cs="Arial"/>
              <w:b w:val="0"/>
            </w:rPr>
          </w:pPr>
          <w:r w:rsidRPr="00241F25">
            <w:rPr>
              <w:rFonts w:ascii="Arial" w:eastAsia="Arial" w:hAnsi="Arial" w:cs="Arial"/>
              <w:b w:val="0"/>
              <w:sz w:val="18"/>
              <w:szCs w:val="18"/>
            </w:rPr>
            <w:t>TRIBUNAL REGIONAL DO TRABALHO DA 9ª REGIÃO – PARANÁ</w:t>
          </w:r>
        </w:p>
        <w:p w14:paraId="5E738CCA" w14:textId="77777777" w:rsidR="00961964" w:rsidRPr="00241F25" w:rsidRDefault="00961964" w:rsidP="00961964">
          <w:pPr>
            <w:ind w:right="-817" w:hanging="2"/>
            <w:jc w:val="center"/>
            <w:rPr>
              <w:rFonts w:eastAsia="Arial" w:cs="Arial"/>
              <w:sz w:val="22"/>
              <w:szCs w:val="22"/>
            </w:rPr>
          </w:pPr>
          <w:r w:rsidRPr="00241F25">
            <w:rPr>
              <w:rFonts w:eastAsia="Arial" w:cs="Arial"/>
              <w:sz w:val="22"/>
              <w:szCs w:val="22"/>
            </w:rPr>
            <w:t>Secretaria de Licitações e Contratos</w:t>
          </w:r>
        </w:p>
        <w:p w14:paraId="11ED05CA" w14:textId="77777777" w:rsidR="00961964" w:rsidRPr="00241F25" w:rsidRDefault="00961964" w:rsidP="00961964">
          <w:pPr>
            <w:pStyle w:val="Cabealho"/>
            <w:ind w:hanging="2"/>
          </w:pPr>
        </w:p>
      </w:tc>
      <w:tc>
        <w:tcPr>
          <w:tcW w:w="3020" w:type="dxa"/>
        </w:tcPr>
        <w:p w14:paraId="4D03D925" w14:textId="77777777" w:rsidR="00961964" w:rsidRPr="00241F25" w:rsidRDefault="00961964" w:rsidP="00961964">
          <w:pPr>
            <w:pStyle w:val="Cabealho"/>
            <w:jc w:val="center"/>
          </w:pPr>
        </w:p>
      </w:tc>
      <w:tc>
        <w:tcPr>
          <w:tcW w:w="3020" w:type="dxa"/>
        </w:tcPr>
        <w:p w14:paraId="27AE3437" w14:textId="77777777" w:rsidR="00961964" w:rsidRPr="00241F25" w:rsidRDefault="00961964" w:rsidP="00961964">
          <w:pPr>
            <w:pStyle w:val="Cabealho"/>
            <w:ind w:right="-115"/>
            <w:jc w:val="right"/>
          </w:pPr>
        </w:p>
      </w:tc>
    </w:tr>
  </w:tbl>
  <w:p w14:paraId="01DAFC36" w14:textId="77777777" w:rsidR="002B6BC3" w:rsidRDefault="002B6BC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55D76" w14:textId="77777777" w:rsidR="002B6BC3" w:rsidRDefault="00B47F4A">
    <w:pPr>
      <w:spacing w:before="160"/>
      <w:ind w:left="1134"/>
      <w:rPr>
        <w:rFonts w:ascii="Arial Rounded MT Bold" w:hAnsi="Arial Rounded MT Bold"/>
        <w:b/>
        <w:spacing w:val="40"/>
        <w:sz w:val="30"/>
      </w:rPr>
    </w:pPr>
    <w:r>
      <w:rPr>
        <w:rFonts w:ascii="Times New Roman" w:hAnsi="Times New Roman"/>
        <w:noProof/>
        <w:sz w:val="18"/>
      </w:rPr>
      <w:object w:dxaOrig="1440" w:dyaOrig="1440" w14:anchorId="57647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1.35pt;margin-top:.55pt;width:50pt;height:55.75pt;z-index:251674624;visibility:visible;mso-wrap-edited:f" o:allowincell="f" fillcolor="window">
          <v:imagedata r:id="rId1" o:title=""/>
          <w10:wrap type="square"/>
        </v:shape>
        <o:OLEObject Type="Embed" ProgID="Word.Picture.8" ShapeID="_x0000_s2058" DrawAspect="Content" ObjectID="_1843806384" r:id="rId2"/>
      </w:object>
    </w:r>
    <w:r w:rsidR="002B6BC3">
      <w:rPr>
        <w:rFonts w:ascii="Arial Rounded MT Bold" w:hAnsi="Arial Rounded MT Bold"/>
        <w:b/>
        <w:spacing w:val="40"/>
        <w:sz w:val="24"/>
      </w:rPr>
      <w:t>PODER JUDICIÁRIO</w:t>
    </w:r>
  </w:p>
  <w:p w14:paraId="0CAF67E3" w14:textId="77777777" w:rsidR="002B6BC3" w:rsidRDefault="002B6BC3">
    <w:pPr>
      <w:ind w:left="1134"/>
      <w:rPr>
        <w:sz w:val="22"/>
      </w:rPr>
    </w:pPr>
    <w:r>
      <w:rPr>
        <w:sz w:val="18"/>
      </w:rPr>
      <w:fldChar w:fldCharType="begin"/>
    </w:r>
    <w:r>
      <w:rPr>
        <w:sz w:val="18"/>
      </w:rPr>
      <w:instrText xml:space="preserve"> INCLUDEPICTURE G:\\GRP\\RH\\BMP\\BRASAO.BMP \* LOWER \d </w:instrText>
    </w:r>
    <w:r>
      <w:rPr>
        <w:sz w:val="18"/>
      </w:rPr>
      <w:fldChar w:fldCharType="end"/>
    </w:r>
    <w:r>
      <w:t>JUSTIÇA DO TRABALHO</w:t>
    </w:r>
  </w:p>
  <w:p w14:paraId="40313825" w14:textId="77777777" w:rsidR="002B6BC3" w:rsidRDefault="002B6BC3">
    <w:pPr>
      <w:pStyle w:val="Cabealho"/>
      <w:ind w:left="1134"/>
      <w:rPr>
        <w:sz w:val="18"/>
      </w:rPr>
    </w:pPr>
    <w:r>
      <w:rPr>
        <w:b/>
      </w:rPr>
      <w:t>TRIBUNAL REGIONAL DO TRABALHO DA 9ª REGIÃO</w:t>
    </w:r>
  </w:p>
  <w:p w14:paraId="3B43C4A0" w14:textId="77777777" w:rsidR="002B6BC3" w:rsidRDefault="002B6B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93" w:hanging="360"/>
      </w:pPr>
      <w:rPr>
        <w:rFonts w:cs="Aria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</w:abstractNum>
  <w:abstractNum w:abstractNumId="4" w15:restartNumberingAfterBreak="0">
    <w:nsid w:val="02800B51"/>
    <w:multiLevelType w:val="multilevel"/>
    <w:tmpl w:val="B3EC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A521994"/>
    <w:multiLevelType w:val="multilevel"/>
    <w:tmpl w:val="F2FAE508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B8E7F89"/>
    <w:multiLevelType w:val="multilevel"/>
    <w:tmpl w:val="22A208F8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0E8F240A"/>
    <w:multiLevelType w:val="multilevel"/>
    <w:tmpl w:val="896C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FFC6DC3"/>
    <w:multiLevelType w:val="multilevel"/>
    <w:tmpl w:val="609002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7F0A56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1466D63"/>
    <w:multiLevelType w:val="multilevel"/>
    <w:tmpl w:val="683AF81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3722566"/>
    <w:multiLevelType w:val="multilevel"/>
    <w:tmpl w:val="611493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45411B3"/>
    <w:multiLevelType w:val="multilevel"/>
    <w:tmpl w:val="503226C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5AA6198"/>
    <w:multiLevelType w:val="multilevel"/>
    <w:tmpl w:val="69181C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17EC7FA7"/>
    <w:multiLevelType w:val="multilevel"/>
    <w:tmpl w:val="0AB659DA"/>
    <w:lvl w:ilvl="0">
      <w:start w:val="10"/>
      <w:numFmt w:val="decimal"/>
      <w:lvlText w:val="%1."/>
      <w:lvlJc w:val="left"/>
      <w:pPr>
        <w:tabs>
          <w:tab w:val="num" w:pos="0"/>
        </w:tabs>
        <w:ind w:left="1777" w:hanging="360"/>
      </w:pPr>
      <w:rPr>
        <w:rFonts w:ascii="Arial" w:eastAsiaTheme="majorEastAsia" w:hAnsi="Arial" w:cs="Arial"/>
        <w:b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22" w:hanging="504"/>
      </w:pPr>
      <w:rPr>
        <w:rFonts w:ascii="Arial" w:eastAsia="Times New Roman" w:hAnsi="Arial" w:cs="Arial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1D050203"/>
    <w:multiLevelType w:val="multilevel"/>
    <w:tmpl w:val="D73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1D185657"/>
    <w:multiLevelType w:val="multilevel"/>
    <w:tmpl w:val="2DC8CA2E"/>
    <w:styleLink w:val="Alex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3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788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D5C100D"/>
    <w:multiLevelType w:val="multilevel"/>
    <w:tmpl w:val="4CFCBC52"/>
    <w:lvl w:ilvl="0">
      <w:start w:val="1"/>
      <w:numFmt w:val="decimal"/>
      <w:pStyle w:val="Nivel01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3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F750BC8"/>
    <w:multiLevelType w:val="multilevel"/>
    <w:tmpl w:val="DE225D0E"/>
    <w:styleLink w:val="Estilo2"/>
    <w:lvl w:ilvl="0">
      <w:start w:val="1"/>
      <w:numFmt w:val="decimal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1795CB4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22682B2C"/>
    <w:multiLevelType w:val="multilevel"/>
    <w:tmpl w:val="2DC8CA2E"/>
    <w:numStyleLink w:val="Alex"/>
  </w:abstractNum>
  <w:abstractNum w:abstractNumId="22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3" w15:restartNumberingAfterBreak="0">
    <w:nsid w:val="29986CF3"/>
    <w:multiLevelType w:val="multilevel"/>
    <w:tmpl w:val="DD40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2AF4124F"/>
    <w:multiLevelType w:val="multilevel"/>
    <w:tmpl w:val="31EECF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58" w:hanging="432"/>
      </w:pPr>
      <w:rPr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2D0D1601"/>
    <w:multiLevelType w:val="multilevel"/>
    <w:tmpl w:val="97BEED50"/>
    <w:lvl w:ilvl="0">
      <w:start w:val="12"/>
      <w:numFmt w:val="decimal"/>
      <w:lvlText w:val="%1"/>
      <w:lvlJc w:val="left"/>
      <w:pPr>
        <w:tabs>
          <w:tab w:val="num" w:pos="0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77" w:hanging="705"/>
      </w:p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1664" w:hanging="720"/>
      </w:pPr>
    </w:lvl>
    <w:lvl w:ilvl="3">
      <w:start w:val="2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27" w15:restartNumberingAfterBreak="0">
    <w:nsid w:val="2E1E71F0"/>
    <w:multiLevelType w:val="multilevel"/>
    <w:tmpl w:val="83C6B5EA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28" w15:restartNumberingAfterBreak="0">
    <w:nsid w:val="2E344B8B"/>
    <w:multiLevelType w:val="multilevel"/>
    <w:tmpl w:val="BB3ED0B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2EBA5720"/>
    <w:multiLevelType w:val="multilevel"/>
    <w:tmpl w:val="3E34DF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346250F7"/>
    <w:multiLevelType w:val="multilevel"/>
    <w:tmpl w:val="36C80B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37C421CE"/>
    <w:multiLevelType w:val="multilevel"/>
    <w:tmpl w:val="53265702"/>
    <w:lvl w:ilvl="0">
      <w:start w:val="4"/>
      <w:numFmt w:val="upperRoman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A4B143B"/>
    <w:multiLevelType w:val="multilevel"/>
    <w:tmpl w:val="9AE25E0E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3" w15:restartNumberingAfterBreak="0">
    <w:nsid w:val="3A55064A"/>
    <w:multiLevelType w:val="multilevel"/>
    <w:tmpl w:val="E6C22436"/>
    <w:lvl w:ilvl="0">
      <w:start w:val="1"/>
      <w:numFmt w:val="lowerLetter"/>
      <w:lvlText w:val="%1)"/>
      <w:lvlJc w:val="left"/>
      <w:pPr>
        <w:tabs>
          <w:tab w:val="num" w:pos="0"/>
        </w:tabs>
        <w:ind w:left="1839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4" w15:restartNumberingAfterBreak="0">
    <w:nsid w:val="3AA63F41"/>
    <w:multiLevelType w:val="multilevel"/>
    <w:tmpl w:val="DE225D0E"/>
    <w:numStyleLink w:val="Estilo2"/>
  </w:abstractNum>
  <w:abstractNum w:abstractNumId="35" w15:restartNumberingAfterBreak="0">
    <w:nsid w:val="3AB20ED9"/>
    <w:multiLevelType w:val="multilevel"/>
    <w:tmpl w:val="8AA2D320"/>
    <w:lvl w:ilvl="0">
      <w:start w:val="1"/>
      <w:numFmt w:val="decimal"/>
      <w:lvlText w:val="%1."/>
      <w:lvlJc w:val="left"/>
      <w:pPr>
        <w:tabs>
          <w:tab w:val="num" w:pos="0"/>
        </w:tabs>
        <w:ind w:left="3335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055" w:hanging="36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495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2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9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6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3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95" w:hanging="180"/>
      </w:pPr>
    </w:lvl>
  </w:abstractNum>
  <w:abstractNum w:abstractNumId="36" w15:restartNumberingAfterBreak="0">
    <w:nsid w:val="3F892586"/>
    <w:multiLevelType w:val="multilevel"/>
    <w:tmpl w:val="FAC620E6"/>
    <w:lvl w:ilvl="0">
      <w:start w:val="1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eastAsia="Calibri" w:hAnsi="Calibri"/>
        <w:spacing w:val="-2"/>
        <w:w w:val="1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219" w:hanging="284"/>
      </w:pPr>
      <w:rPr>
        <w:w w:val="100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9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1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43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766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9" w:hanging="284"/>
      </w:pPr>
      <w:rPr>
        <w:rFonts w:ascii="Symbol" w:hAnsi="Symbol" w:cs="Symbol" w:hint="default"/>
      </w:rPr>
    </w:lvl>
  </w:abstractNum>
  <w:abstractNum w:abstractNumId="37" w15:restartNumberingAfterBreak="0">
    <w:nsid w:val="43875F41"/>
    <w:multiLevelType w:val="multilevel"/>
    <w:tmpl w:val="09C2975E"/>
    <w:lvl w:ilvl="0">
      <w:start w:val="1"/>
      <w:numFmt w:val="upperRoman"/>
      <w:lvlText w:val="%1.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38" w15:restartNumberingAfterBreak="0">
    <w:nsid w:val="4406586F"/>
    <w:multiLevelType w:val="multilevel"/>
    <w:tmpl w:val="C1964974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39" w15:restartNumberingAfterBreak="0">
    <w:nsid w:val="455B6E62"/>
    <w:multiLevelType w:val="multilevel"/>
    <w:tmpl w:val="CC2C526E"/>
    <w:lvl w:ilvl="0">
      <w:start w:val="1"/>
      <w:numFmt w:val="decimal"/>
      <w:pStyle w:val="Solon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0" w15:restartNumberingAfterBreak="0">
    <w:nsid w:val="49F04247"/>
    <w:multiLevelType w:val="multilevel"/>
    <w:tmpl w:val="CCCADE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E6D6C4E"/>
    <w:multiLevelType w:val="multilevel"/>
    <w:tmpl w:val="5EA8AD42"/>
    <w:lvl w:ilvl="0">
      <w:start w:val="1"/>
      <w:numFmt w:val="decimal"/>
      <w:pStyle w:val="ContratoTitulo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2" w15:restartNumberingAfterBreak="0">
    <w:nsid w:val="4F6C209D"/>
    <w:multiLevelType w:val="multilevel"/>
    <w:tmpl w:val="B5D2B028"/>
    <w:lvl w:ilvl="0">
      <w:start w:val="1"/>
      <w:numFmt w:val="lowerLetter"/>
      <w:pStyle w:val="NumeradaNegrito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FAE1601"/>
    <w:multiLevelType w:val="multilevel"/>
    <w:tmpl w:val="FC5856E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4" w15:restartNumberingAfterBreak="0">
    <w:nsid w:val="519A4BD4"/>
    <w:multiLevelType w:val="multilevel"/>
    <w:tmpl w:val="A67C523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5FC6E95"/>
    <w:multiLevelType w:val="hybridMultilevel"/>
    <w:tmpl w:val="53C04C6C"/>
    <w:lvl w:ilvl="0" w:tplc="6DCC915E">
      <w:start w:val="1"/>
      <w:numFmt w:val="upperRoman"/>
      <w:lvlText w:val="%1."/>
      <w:lvlJc w:val="left"/>
      <w:pPr>
        <w:ind w:left="1854" w:hanging="720"/>
      </w:pPr>
      <w:rPr>
        <w:rFonts w:cs="Tahom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6AB3626"/>
    <w:multiLevelType w:val="multilevel"/>
    <w:tmpl w:val="1A8AA5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177373"/>
    <w:multiLevelType w:val="multilevel"/>
    <w:tmpl w:val="9D069758"/>
    <w:lvl w:ilvl="0">
      <w:start w:val="1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32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49" w15:restartNumberingAfterBreak="0">
    <w:nsid w:val="5D9E37EE"/>
    <w:multiLevelType w:val="multilevel"/>
    <w:tmpl w:val="CC487D4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0" w15:restartNumberingAfterBreak="0">
    <w:nsid w:val="61DD361E"/>
    <w:multiLevelType w:val="multilevel"/>
    <w:tmpl w:val="5816C3E4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8F13382"/>
    <w:multiLevelType w:val="multilevel"/>
    <w:tmpl w:val="5CD60D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6915223E"/>
    <w:multiLevelType w:val="multilevel"/>
    <w:tmpl w:val="BDE2098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3" w15:restartNumberingAfterBreak="0">
    <w:nsid w:val="6CFE1D42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4" w15:restartNumberingAfterBreak="0">
    <w:nsid w:val="74524C38"/>
    <w:multiLevelType w:val="multilevel"/>
    <w:tmpl w:val="73CE191A"/>
    <w:lvl w:ilvl="0">
      <w:start w:val="1"/>
      <w:numFmt w:val="bullet"/>
      <w:lvlText w:val=""/>
      <w:lvlJc w:val="left"/>
      <w:pPr>
        <w:ind w:left="11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5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AE618AA"/>
    <w:multiLevelType w:val="multilevel"/>
    <w:tmpl w:val="D3AE3A86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6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57" w15:restartNumberingAfterBreak="0">
    <w:nsid w:val="7E0C5BD8"/>
    <w:multiLevelType w:val="multilevel"/>
    <w:tmpl w:val="7C46F2D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FBB7576"/>
    <w:multiLevelType w:val="hybridMultilevel"/>
    <w:tmpl w:val="129E9B7C"/>
    <w:lvl w:ilvl="0" w:tplc="04160017">
      <w:start w:val="1"/>
      <w:numFmt w:val="lowerLetter"/>
      <w:lvlText w:val="%1)"/>
      <w:lvlJc w:val="left"/>
      <w:pPr>
        <w:ind w:left="2705" w:hanging="360"/>
      </w:p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30"/>
  </w:num>
  <w:num w:numId="5">
    <w:abstractNumId w:val="6"/>
  </w:num>
  <w:num w:numId="6">
    <w:abstractNumId w:val="24"/>
  </w:num>
  <w:num w:numId="7">
    <w:abstractNumId w:val="56"/>
  </w:num>
  <w:num w:numId="8">
    <w:abstractNumId w:val="14"/>
  </w:num>
  <w:num w:numId="9">
    <w:abstractNumId w:val="43"/>
  </w:num>
  <w:num w:numId="10">
    <w:abstractNumId w:val="13"/>
  </w:num>
  <w:num w:numId="11">
    <w:abstractNumId w:val="44"/>
  </w:num>
  <w:num w:numId="12">
    <w:abstractNumId w:val="17"/>
  </w:num>
  <w:num w:numId="13">
    <w:abstractNumId w:val="21"/>
  </w:num>
  <w:num w:numId="14">
    <w:abstractNumId w:val="58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6"/>
  </w:num>
  <w:num w:numId="18">
    <w:abstractNumId w:val="31"/>
  </w:num>
  <w:num w:numId="19">
    <w:abstractNumId w:val="50"/>
  </w:num>
  <w:num w:numId="20">
    <w:abstractNumId w:val="12"/>
  </w:num>
  <w:num w:numId="21">
    <w:abstractNumId w:val="57"/>
  </w:num>
  <w:num w:numId="22">
    <w:abstractNumId w:val="46"/>
  </w:num>
  <w:num w:numId="23">
    <w:abstractNumId w:val="54"/>
  </w:num>
  <w:num w:numId="24">
    <w:abstractNumId w:val="29"/>
  </w:num>
  <w:num w:numId="25">
    <w:abstractNumId w:val="19"/>
  </w:num>
  <w:num w:numId="26">
    <w:abstractNumId w:val="34"/>
    <w:lvlOverride w:ilvl="0">
      <w:lvl w:ilvl="0">
        <w:start w:val="1"/>
        <w:numFmt w:val="decimal"/>
        <w:lvlText w:val="%1."/>
        <w:lvlJc w:val="left"/>
        <w:pPr>
          <w:ind w:left="1777" w:hanging="360"/>
        </w:pPr>
        <w:rPr>
          <w:rFonts w:ascii="Arial" w:eastAsiaTheme="majorEastAsia" w:hAnsi="Arial" w:cs="Arial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22" w:hanging="504"/>
        </w:pPr>
        <w:rPr>
          <w:rFonts w:ascii="Arial" w:eastAsia="Times New Roman" w:hAnsi="Arial" w:cs="Arial"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</w:num>
  <w:num w:numId="27">
    <w:abstractNumId w:val="15"/>
  </w:num>
  <w:num w:numId="28">
    <w:abstractNumId w:val="35"/>
  </w:num>
  <w:num w:numId="29">
    <w:abstractNumId w:val="26"/>
  </w:num>
  <w:num w:numId="30">
    <w:abstractNumId w:val="40"/>
  </w:num>
  <w:num w:numId="31">
    <w:abstractNumId w:val="53"/>
  </w:num>
  <w:num w:numId="32">
    <w:abstractNumId w:val="9"/>
  </w:num>
  <w:num w:numId="33">
    <w:abstractNumId w:val="20"/>
  </w:num>
  <w:num w:numId="34">
    <w:abstractNumId w:val="48"/>
  </w:num>
  <w:num w:numId="35">
    <w:abstractNumId w:val="38"/>
  </w:num>
  <w:num w:numId="36">
    <w:abstractNumId w:val="32"/>
  </w:num>
  <w:num w:numId="37">
    <w:abstractNumId w:val="52"/>
  </w:num>
  <w:num w:numId="38">
    <w:abstractNumId w:val="49"/>
  </w:num>
  <w:num w:numId="39">
    <w:abstractNumId w:val="27"/>
  </w:num>
  <w:num w:numId="40">
    <w:abstractNumId w:val="33"/>
  </w:num>
  <w:num w:numId="41">
    <w:abstractNumId w:val="37"/>
  </w:num>
  <w:num w:numId="42">
    <w:abstractNumId w:val="5"/>
  </w:num>
  <w:num w:numId="43">
    <w:abstractNumId w:val="45"/>
  </w:num>
  <w:num w:numId="44">
    <w:abstractNumId w:val="25"/>
  </w:num>
  <w:num w:numId="45">
    <w:abstractNumId w:val="10"/>
  </w:num>
  <w:num w:numId="46">
    <w:abstractNumId w:val="55"/>
  </w:num>
  <w:num w:numId="47">
    <w:abstractNumId w:val="51"/>
  </w:num>
  <w:num w:numId="48">
    <w:abstractNumId w:val="8"/>
  </w:num>
  <w:num w:numId="49">
    <w:abstractNumId w:val="7"/>
  </w:num>
  <w:num w:numId="50">
    <w:abstractNumId w:val="4"/>
  </w:num>
  <w:num w:numId="51">
    <w:abstractNumId w:val="16"/>
  </w:num>
  <w:num w:numId="52">
    <w:abstractNumId w:val="23"/>
  </w:num>
  <w:num w:numId="53">
    <w:abstractNumId w:val="42"/>
  </w:num>
  <w:num w:numId="54">
    <w:abstractNumId w:val="39"/>
  </w:num>
  <w:num w:numId="55">
    <w:abstractNumId w:val="41"/>
  </w:num>
  <w:num w:numId="56">
    <w:abstractNumId w:val="22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EE"/>
    <w:rsid w:val="00000400"/>
    <w:rsid w:val="0000071E"/>
    <w:rsid w:val="00000FEE"/>
    <w:rsid w:val="00001089"/>
    <w:rsid w:val="00001ABE"/>
    <w:rsid w:val="00001BCF"/>
    <w:rsid w:val="0000236D"/>
    <w:rsid w:val="00002A04"/>
    <w:rsid w:val="00003027"/>
    <w:rsid w:val="00003298"/>
    <w:rsid w:val="00003F71"/>
    <w:rsid w:val="00003F8B"/>
    <w:rsid w:val="00005198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402"/>
    <w:rsid w:val="0001451E"/>
    <w:rsid w:val="000147C1"/>
    <w:rsid w:val="00014B1F"/>
    <w:rsid w:val="0001535D"/>
    <w:rsid w:val="00015651"/>
    <w:rsid w:val="000156E9"/>
    <w:rsid w:val="0002260C"/>
    <w:rsid w:val="0002289A"/>
    <w:rsid w:val="000229B1"/>
    <w:rsid w:val="00022BA7"/>
    <w:rsid w:val="0002306D"/>
    <w:rsid w:val="000242C8"/>
    <w:rsid w:val="00024556"/>
    <w:rsid w:val="00025B38"/>
    <w:rsid w:val="00025E06"/>
    <w:rsid w:val="00027155"/>
    <w:rsid w:val="000277DE"/>
    <w:rsid w:val="00031767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37837"/>
    <w:rsid w:val="00037BC3"/>
    <w:rsid w:val="0004076C"/>
    <w:rsid w:val="00040957"/>
    <w:rsid w:val="00041176"/>
    <w:rsid w:val="00041517"/>
    <w:rsid w:val="0004226B"/>
    <w:rsid w:val="00042328"/>
    <w:rsid w:val="00042708"/>
    <w:rsid w:val="00042CB8"/>
    <w:rsid w:val="000438B3"/>
    <w:rsid w:val="00044685"/>
    <w:rsid w:val="0004478F"/>
    <w:rsid w:val="0004587A"/>
    <w:rsid w:val="00045EE0"/>
    <w:rsid w:val="00047D73"/>
    <w:rsid w:val="000501A4"/>
    <w:rsid w:val="000502FB"/>
    <w:rsid w:val="000509B0"/>
    <w:rsid w:val="00051782"/>
    <w:rsid w:val="00051F02"/>
    <w:rsid w:val="00052048"/>
    <w:rsid w:val="00055034"/>
    <w:rsid w:val="00055889"/>
    <w:rsid w:val="00055C19"/>
    <w:rsid w:val="00056433"/>
    <w:rsid w:val="000564D1"/>
    <w:rsid w:val="00056C6C"/>
    <w:rsid w:val="000573BB"/>
    <w:rsid w:val="00060414"/>
    <w:rsid w:val="00060A78"/>
    <w:rsid w:val="00060B91"/>
    <w:rsid w:val="00062853"/>
    <w:rsid w:val="000632E2"/>
    <w:rsid w:val="00063FEC"/>
    <w:rsid w:val="000648E4"/>
    <w:rsid w:val="00064A73"/>
    <w:rsid w:val="0006537A"/>
    <w:rsid w:val="00065958"/>
    <w:rsid w:val="000662C1"/>
    <w:rsid w:val="00066368"/>
    <w:rsid w:val="000670EC"/>
    <w:rsid w:val="000677A2"/>
    <w:rsid w:val="00067B0A"/>
    <w:rsid w:val="00070375"/>
    <w:rsid w:val="0007075C"/>
    <w:rsid w:val="00070EA5"/>
    <w:rsid w:val="00071384"/>
    <w:rsid w:val="000718D1"/>
    <w:rsid w:val="000725AE"/>
    <w:rsid w:val="00073004"/>
    <w:rsid w:val="00073596"/>
    <w:rsid w:val="00073852"/>
    <w:rsid w:val="000754B8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39CF"/>
    <w:rsid w:val="000850DC"/>
    <w:rsid w:val="000863AB"/>
    <w:rsid w:val="000879FB"/>
    <w:rsid w:val="00087EF2"/>
    <w:rsid w:val="00090D08"/>
    <w:rsid w:val="00090F5D"/>
    <w:rsid w:val="00092759"/>
    <w:rsid w:val="00092CA5"/>
    <w:rsid w:val="00093B86"/>
    <w:rsid w:val="00094321"/>
    <w:rsid w:val="000967EB"/>
    <w:rsid w:val="00096B41"/>
    <w:rsid w:val="000972D1"/>
    <w:rsid w:val="00097BA4"/>
    <w:rsid w:val="000A010A"/>
    <w:rsid w:val="000A0129"/>
    <w:rsid w:val="000A0BAC"/>
    <w:rsid w:val="000A102A"/>
    <w:rsid w:val="000A1A7B"/>
    <w:rsid w:val="000A1B88"/>
    <w:rsid w:val="000A23DA"/>
    <w:rsid w:val="000A674F"/>
    <w:rsid w:val="000A6EF7"/>
    <w:rsid w:val="000A7A9F"/>
    <w:rsid w:val="000B01DF"/>
    <w:rsid w:val="000B3679"/>
    <w:rsid w:val="000B3F9C"/>
    <w:rsid w:val="000B438F"/>
    <w:rsid w:val="000B49DC"/>
    <w:rsid w:val="000B56AB"/>
    <w:rsid w:val="000B7B55"/>
    <w:rsid w:val="000C123B"/>
    <w:rsid w:val="000C19B2"/>
    <w:rsid w:val="000C19BD"/>
    <w:rsid w:val="000C1A8D"/>
    <w:rsid w:val="000C21AD"/>
    <w:rsid w:val="000C2276"/>
    <w:rsid w:val="000C2297"/>
    <w:rsid w:val="000C2C16"/>
    <w:rsid w:val="000C40ED"/>
    <w:rsid w:val="000C4D36"/>
    <w:rsid w:val="000C51D8"/>
    <w:rsid w:val="000C5344"/>
    <w:rsid w:val="000C5727"/>
    <w:rsid w:val="000C5D14"/>
    <w:rsid w:val="000C6446"/>
    <w:rsid w:val="000C670A"/>
    <w:rsid w:val="000C7B49"/>
    <w:rsid w:val="000D2640"/>
    <w:rsid w:val="000D2AC3"/>
    <w:rsid w:val="000D3590"/>
    <w:rsid w:val="000D3FB8"/>
    <w:rsid w:val="000D4D3E"/>
    <w:rsid w:val="000D4D95"/>
    <w:rsid w:val="000D5CAD"/>
    <w:rsid w:val="000E0696"/>
    <w:rsid w:val="000E15DC"/>
    <w:rsid w:val="000E20A6"/>
    <w:rsid w:val="000E320E"/>
    <w:rsid w:val="000E3CC6"/>
    <w:rsid w:val="000E4F8C"/>
    <w:rsid w:val="000E5841"/>
    <w:rsid w:val="000E5B75"/>
    <w:rsid w:val="000E5ED5"/>
    <w:rsid w:val="000E6741"/>
    <w:rsid w:val="000E739A"/>
    <w:rsid w:val="000E778B"/>
    <w:rsid w:val="000F03F6"/>
    <w:rsid w:val="000F104D"/>
    <w:rsid w:val="000F1728"/>
    <w:rsid w:val="000F1C1C"/>
    <w:rsid w:val="000F4088"/>
    <w:rsid w:val="000F4F96"/>
    <w:rsid w:val="000F5A07"/>
    <w:rsid w:val="000F5FD7"/>
    <w:rsid w:val="000F5FF6"/>
    <w:rsid w:val="000F710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05D2B"/>
    <w:rsid w:val="001103B6"/>
    <w:rsid w:val="001103FF"/>
    <w:rsid w:val="00110662"/>
    <w:rsid w:val="00110EB6"/>
    <w:rsid w:val="001115DC"/>
    <w:rsid w:val="001116F8"/>
    <w:rsid w:val="00111C8B"/>
    <w:rsid w:val="001122D4"/>
    <w:rsid w:val="00112F48"/>
    <w:rsid w:val="00113EEB"/>
    <w:rsid w:val="00114D2F"/>
    <w:rsid w:val="00115C30"/>
    <w:rsid w:val="00117056"/>
    <w:rsid w:val="00117A5B"/>
    <w:rsid w:val="0012102E"/>
    <w:rsid w:val="00121642"/>
    <w:rsid w:val="001219B0"/>
    <w:rsid w:val="00123693"/>
    <w:rsid w:val="001245D9"/>
    <w:rsid w:val="00124990"/>
    <w:rsid w:val="00124A63"/>
    <w:rsid w:val="00124F89"/>
    <w:rsid w:val="00125CCF"/>
    <w:rsid w:val="0012659F"/>
    <w:rsid w:val="0012696E"/>
    <w:rsid w:val="00126D51"/>
    <w:rsid w:val="0012744D"/>
    <w:rsid w:val="001274AB"/>
    <w:rsid w:val="00127D78"/>
    <w:rsid w:val="00130039"/>
    <w:rsid w:val="001304C0"/>
    <w:rsid w:val="001305E6"/>
    <w:rsid w:val="001315F2"/>
    <w:rsid w:val="001338E8"/>
    <w:rsid w:val="00133A1F"/>
    <w:rsid w:val="00134694"/>
    <w:rsid w:val="00134F55"/>
    <w:rsid w:val="0013520A"/>
    <w:rsid w:val="00135710"/>
    <w:rsid w:val="00136D43"/>
    <w:rsid w:val="0013709F"/>
    <w:rsid w:val="00137846"/>
    <w:rsid w:val="00137BE7"/>
    <w:rsid w:val="0014004B"/>
    <w:rsid w:val="00140584"/>
    <w:rsid w:val="00140ADF"/>
    <w:rsid w:val="00140C8A"/>
    <w:rsid w:val="00141189"/>
    <w:rsid w:val="001414AC"/>
    <w:rsid w:val="001419EE"/>
    <w:rsid w:val="001422EF"/>
    <w:rsid w:val="0014325E"/>
    <w:rsid w:val="00143E29"/>
    <w:rsid w:val="001443B4"/>
    <w:rsid w:val="001443B8"/>
    <w:rsid w:val="00144991"/>
    <w:rsid w:val="0014579E"/>
    <w:rsid w:val="0014670B"/>
    <w:rsid w:val="00146BDF"/>
    <w:rsid w:val="00150295"/>
    <w:rsid w:val="001516EA"/>
    <w:rsid w:val="00151C15"/>
    <w:rsid w:val="0015394F"/>
    <w:rsid w:val="00153E25"/>
    <w:rsid w:val="00154505"/>
    <w:rsid w:val="00155D25"/>
    <w:rsid w:val="0015684D"/>
    <w:rsid w:val="00160602"/>
    <w:rsid w:val="001608E4"/>
    <w:rsid w:val="001608FB"/>
    <w:rsid w:val="00160BBD"/>
    <w:rsid w:val="00160DA4"/>
    <w:rsid w:val="00162DC6"/>
    <w:rsid w:val="00162DD9"/>
    <w:rsid w:val="00163AC6"/>
    <w:rsid w:val="00164870"/>
    <w:rsid w:val="0016506B"/>
    <w:rsid w:val="00165577"/>
    <w:rsid w:val="0016584A"/>
    <w:rsid w:val="0016592C"/>
    <w:rsid w:val="0016603C"/>
    <w:rsid w:val="00166516"/>
    <w:rsid w:val="00166820"/>
    <w:rsid w:val="00170173"/>
    <w:rsid w:val="00170CE1"/>
    <w:rsid w:val="00171353"/>
    <w:rsid w:val="0017284B"/>
    <w:rsid w:val="0017326E"/>
    <w:rsid w:val="00173306"/>
    <w:rsid w:val="00174CAA"/>
    <w:rsid w:val="00174F1B"/>
    <w:rsid w:val="00175B9C"/>
    <w:rsid w:val="001764FB"/>
    <w:rsid w:val="00177958"/>
    <w:rsid w:val="00177CD5"/>
    <w:rsid w:val="00180D95"/>
    <w:rsid w:val="0018179A"/>
    <w:rsid w:val="001817D2"/>
    <w:rsid w:val="00181E1F"/>
    <w:rsid w:val="0018218A"/>
    <w:rsid w:val="00182912"/>
    <w:rsid w:val="00184086"/>
    <w:rsid w:val="00184618"/>
    <w:rsid w:val="00184919"/>
    <w:rsid w:val="00185D44"/>
    <w:rsid w:val="001904A8"/>
    <w:rsid w:val="0019184C"/>
    <w:rsid w:val="0019277B"/>
    <w:rsid w:val="00192B50"/>
    <w:rsid w:val="001937C4"/>
    <w:rsid w:val="00194118"/>
    <w:rsid w:val="001979BA"/>
    <w:rsid w:val="001A05D5"/>
    <w:rsid w:val="001A1732"/>
    <w:rsid w:val="001A20E8"/>
    <w:rsid w:val="001A2CE9"/>
    <w:rsid w:val="001A3A05"/>
    <w:rsid w:val="001A3E18"/>
    <w:rsid w:val="001A43DE"/>
    <w:rsid w:val="001A4748"/>
    <w:rsid w:val="001A570F"/>
    <w:rsid w:val="001A5CB1"/>
    <w:rsid w:val="001B005B"/>
    <w:rsid w:val="001B0729"/>
    <w:rsid w:val="001B1079"/>
    <w:rsid w:val="001B129F"/>
    <w:rsid w:val="001B1FCE"/>
    <w:rsid w:val="001B2A3F"/>
    <w:rsid w:val="001B47C2"/>
    <w:rsid w:val="001B6A19"/>
    <w:rsid w:val="001B7184"/>
    <w:rsid w:val="001B7FE6"/>
    <w:rsid w:val="001C3F32"/>
    <w:rsid w:val="001C48B6"/>
    <w:rsid w:val="001C4C04"/>
    <w:rsid w:val="001C57FF"/>
    <w:rsid w:val="001C694F"/>
    <w:rsid w:val="001C70DB"/>
    <w:rsid w:val="001C721E"/>
    <w:rsid w:val="001C7BDC"/>
    <w:rsid w:val="001D02D4"/>
    <w:rsid w:val="001D288E"/>
    <w:rsid w:val="001D2C58"/>
    <w:rsid w:val="001D3951"/>
    <w:rsid w:val="001D3DEF"/>
    <w:rsid w:val="001D3ED8"/>
    <w:rsid w:val="001D3F39"/>
    <w:rsid w:val="001D3FED"/>
    <w:rsid w:val="001D4EF3"/>
    <w:rsid w:val="001D5CE7"/>
    <w:rsid w:val="001D611F"/>
    <w:rsid w:val="001D651E"/>
    <w:rsid w:val="001D7B52"/>
    <w:rsid w:val="001D7FE5"/>
    <w:rsid w:val="001E053E"/>
    <w:rsid w:val="001E1335"/>
    <w:rsid w:val="001E2380"/>
    <w:rsid w:val="001E2579"/>
    <w:rsid w:val="001E37C5"/>
    <w:rsid w:val="001E3AAF"/>
    <w:rsid w:val="001E4026"/>
    <w:rsid w:val="001E52DF"/>
    <w:rsid w:val="001E629D"/>
    <w:rsid w:val="001F093A"/>
    <w:rsid w:val="001F0A6E"/>
    <w:rsid w:val="001F0D23"/>
    <w:rsid w:val="001F10DF"/>
    <w:rsid w:val="001F28BE"/>
    <w:rsid w:val="001F3580"/>
    <w:rsid w:val="001F39FA"/>
    <w:rsid w:val="001F5154"/>
    <w:rsid w:val="001F53FA"/>
    <w:rsid w:val="001F6730"/>
    <w:rsid w:val="001F6A1C"/>
    <w:rsid w:val="001F6C44"/>
    <w:rsid w:val="00200097"/>
    <w:rsid w:val="00201BC1"/>
    <w:rsid w:val="00202234"/>
    <w:rsid w:val="00202A04"/>
    <w:rsid w:val="00202DBE"/>
    <w:rsid w:val="00203041"/>
    <w:rsid w:val="00203BD2"/>
    <w:rsid w:val="00204642"/>
    <w:rsid w:val="00205197"/>
    <w:rsid w:val="0020593D"/>
    <w:rsid w:val="002059A3"/>
    <w:rsid w:val="002059AC"/>
    <w:rsid w:val="00205F44"/>
    <w:rsid w:val="00206083"/>
    <w:rsid w:val="00206480"/>
    <w:rsid w:val="002070F6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57B6"/>
    <w:rsid w:val="00215F59"/>
    <w:rsid w:val="00216492"/>
    <w:rsid w:val="0021698A"/>
    <w:rsid w:val="00216AA5"/>
    <w:rsid w:val="00216D15"/>
    <w:rsid w:val="00220307"/>
    <w:rsid w:val="00221A22"/>
    <w:rsid w:val="00221BA5"/>
    <w:rsid w:val="0022254D"/>
    <w:rsid w:val="00222980"/>
    <w:rsid w:val="0022333F"/>
    <w:rsid w:val="002241A2"/>
    <w:rsid w:val="00224DA8"/>
    <w:rsid w:val="002251D0"/>
    <w:rsid w:val="00225ADC"/>
    <w:rsid w:val="0022617E"/>
    <w:rsid w:val="00226320"/>
    <w:rsid w:val="002273DE"/>
    <w:rsid w:val="00231E9C"/>
    <w:rsid w:val="002345B4"/>
    <w:rsid w:val="00236150"/>
    <w:rsid w:val="00236EF6"/>
    <w:rsid w:val="00240420"/>
    <w:rsid w:val="00240B17"/>
    <w:rsid w:val="00241719"/>
    <w:rsid w:val="00241D78"/>
    <w:rsid w:val="00241F25"/>
    <w:rsid w:val="00244175"/>
    <w:rsid w:val="0024516A"/>
    <w:rsid w:val="00245337"/>
    <w:rsid w:val="00245C2C"/>
    <w:rsid w:val="00246DAE"/>
    <w:rsid w:val="00250C01"/>
    <w:rsid w:val="00251108"/>
    <w:rsid w:val="002518EF"/>
    <w:rsid w:val="002521DC"/>
    <w:rsid w:val="002525D7"/>
    <w:rsid w:val="002528B3"/>
    <w:rsid w:val="002538B4"/>
    <w:rsid w:val="002538E3"/>
    <w:rsid w:val="00255593"/>
    <w:rsid w:val="00255907"/>
    <w:rsid w:val="00255C24"/>
    <w:rsid w:val="002574DA"/>
    <w:rsid w:val="00257699"/>
    <w:rsid w:val="0026009E"/>
    <w:rsid w:val="0026065F"/>
    <w:rsid w:val="00260802"/>
    <w:rsid w:val="002617C8"/>
    <w:rsid w:val="002617F3"/>
    <w:rsid w:val="00261A38"/>
    <w:rsid w:val="00262A3E"/>
    <w:rsid w:val="00262BC0"/>
    <w:rsid w:val="0026386A"/>
    <w:rsid w:val="00263A2E"/>
    <w:rsid w:val="00263EDE"/>
    <w:rsid w:val="00265B86"/>
    <w:rsid w:val="00267125"/>
    <w:rsid w:val="00267B22"/>
    <w:rsid w:val="00270642"/>
    <w:rsid w:val="0027097C"/>
    <w:rsid w:val="00270DCA"/>
    <w:rsid w:val="00271CB6"/>
    <w:rsid w:val="002722EA"/>
    <w:rsid w:val="002727AC"/>
    <w:rsid w:val="00272E2D"/>
    <w:rsid w:val="0027301A"/>
    <w:rsid w:val="00274C8E"/>
    <w:rsid w:val="00274FAF"/>
    <w:rsid w:val="00276ECC"/>
    <w:rsid w:val="002770D5"/>
    <w:rsid w:val="00277DEC"/>
    <w:rsid w:val="00277FA1"/>
    <w:rsid w:val="00280436"/>
    <w:rsid w:val="00280846"/>
    <w:rsid w:val="0028159E"/>
    <w:rsid w:val="00281E5E"/>
    <w:rsid w:val="00282AC5"/>
    <w:rsid w:val="00282C8D"/>
    <w:rsid w:val="00282D93"/>
    <w:rsid w:val="00283BFE"/>
    <w:rsid w:val="002840F4"/>
    <w:rsid w:val="0028454F"/>
    <w:rsid w:val="00285983"/>
    <w:rsid w:val="00286AD9"/>
    <w:rsid w:val="00286AF4"/>
    <w:rsid w:val="0028765E"/>
    <w:rsid w:val="0028769B"/>
    <w:rsid w:val="00287BB2"/>
    <w:rsid w:val="0029037D"/>
    <w:rsid w:val="002906AC"/>
    <w:rsid w:val="002911C7"/>
    <w:rsid w:val="00291936"/>
    <w:rsid w:val="00291A77"/>
    <w:rsid w:val="00291ABA"/>
    <w:rsid w:val="0029208B"/>
    <w:rsid w:val="00292A58"/>
    <w:rsid w:val="002937D4"/>
    <w:rsid w:val="00293FFC"/>
    <w:rsid w:val="00294348"/>
    <w:rsid w:val="00294C1A"/>
    <w:rsid w:val="00294EF2"/>
    <w:rsid w:val="002950EF"/>
    <w:rsid w:val="002A046D"/>
    <w:rsid w:val="002A17C6"/>
    <w:rsid w:val="002A1D8D"/>
    <w:rsid w:val="002A33D5"/>
    <w:rsid w:val="002A3991"/>
    <w:rsid w:val="002A4212"/>
    <w:rsid w:val="002A50DF"/>
    <w:rsid w:val="002A545E"/>
    <w:rsid w:val="002A54DE"/>
    <w:rsid w:val="002A5B83"/>
    <w:rsid w:val="002A7034"/>
    <w:rsid w:val="002A7E55"/>
    <w:rsid w:val="002B0CB2"/>
    <w:rsid w:val="002B138E"/>
    <w:rsid w:val="002B2541"/>
    <w:rsid w:val="002B39B4"/>
    <w:rsid w:val="002B3E35"/>
    <w:rsid w:val="002B3F95"/>
    <w:rsid w:val="002B50AB"/>
    <w:rsid w:val="002B5153"/>
    <w:rsid w:val="002B5E72"/>
    <w:rsid w:val="002B60CC"/>
    <w:rsid w:val="002B6BC3"/>
    <w:rsid w:val="002B7949"/>
    <w:rsid w:val="002C006A"/>
    <w:rsid w:val="002C191F"/>
    <w:rsid w:val="002C2736"/>
    <w:rsid w:val="002C4DC1"/>
    <w:rsid w:val="002C54C1"/>
    <w:rsid w:val="002C5E97"/>
    <w:rsid w:val="002C661C"/>
    <w:rsid w:val="002C6DEE"/>
    <w:rsid w:val="002D04FB"/>
    <w:rsid w:val="002D1B50"/>
    <w:rsid w:val="002D78B4"/>
    <w:rsid w:val="002D7C8E"/>
    <w:rsid w:val="002E160F"/>
    <w:rsid w:val="002E221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6F4E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5A26"/>
    <w:rsid w:val="002F6A58"/>
    <w:rsid w:val="002F6C2E"/>
    <w:rsid w:val="002F717F"/>
    <w:rsid w:val="002F7EB1"/>
    <w:rsid w:val="00302138"/>
    <w:rsid w:val="00303864"/>
    <w:rsid w:val="0030393B"/>
    <w:rsid w:val="00304AEA"/>
    <w:rsid w:val="00304B56"/>
    <w:rsid w:val="003109E1"/>
    <w:rsid w:val="00310B4A"/>
    <w:rsid w:val="0031193F"/>
    <w:rsid w:val="003141E8"/>
    <w:rsid w:val="00314264"/>
    <w:rsid w:val="00314319"/>
    <w:rsid w:val="00315A92"/>
    <w:rsid w:val="00315CA8"/>
    <w:rsid w:val="0031611E"/>
    <w:rsid w:val="00316F30"/>
    <w:rsid w:val="003201C9"/>
    <w:rsid w:val="0032069E"/>
    <w:rsid w:val="0032192E"/>
    <w:rsid w:val="00321A1D"/>
    <w:rsid w:val="003238C3"/>
    <w:rsid w:val="00323B36"/>
    <w:rsid w:val="00324781"/>
    <w:rsid w:val="00324BCD"/>
    <w:rsid w:val="00324F30"/>
    <w:rsid w:val="00325023"/>
    <w:rsid w:val="0032533F"/>
    <w:rsid w:val="00325FD8"/>
    <w:rsid w:val="003265B9"/>
    <w:rsid w:val="00326651"/>
    <w:rsid w:val="00327232"/>
    <w:rsid w:val="00330864"/>
    <w:rsid w:val="00331182"/>
    <w:rsid w:val="00332C60"/>
    <w:rsid w:val="0033368E"/>
    <w:rsid w:val="00333D81"/>
    <w:rsid w:val="003342E1"/>
    <w:rsid w:val="00335234"/>
    <w:rsid w:val="0033550F"/>
    <w:rsid w:val="0033678D"/>
    <w:rsid w:val="003371F1"/>
    <w:rsid w:val="00340692"/>
    <w:rsid w:val="00340EE0"/>
    <w:rsid w:val="00340FFA"/>
    <w:rsid w:val="003422D7"/>
    <w:rsid w:val="00342322"/>
    <w:rsid w:val="00342A21"/>
    <w:rsid w:val="00342AA1"/>
    <w:rsid w:val="00343032"/>
    <w:rsid w:val="00343DE8"/>
    <w:rsid w:val="00343EB6"/>
    <w:rsid w:val="00344637"/>
    <w:rsid w:val="00344BEF"/>
    <w:rsid w:val="00344C69"/>
    <w:rsid w:val="00344F82"/>
    <w:rsid w:val="00346A5E"/>
    <w:rsid w:val="0034783E"/>
    <w:rsid w:val="00347A2E"/>
    <w:rsid w:val="00350615"/>
    <w:rsid w:val="003509E1"/>
    <w:rsid w:val="00350BED"/>
    <w:rsid w:val="00350E1F"/>
    <w:rsid w:val="003529E5"/>
    <w:rsid w:val="00353778"/>
    <w:rsid w:val="00354B78"/>
    <w:rsid w:val="00355EDF"/>
    <w:rsid w:val="0035658A"/>
    <w:rsid w:val="00360501"/>
    <w:rsid w:val="00361551"/>
    <w:rsid w:val="0036166A"/>
    <w:rsid w:val="003618C2"/>
    <w:rsid w:val="0036328D"/>
    <w:rsid w:val="003639AA"/>
    <w:rsid w:val="00363E13"/>
    <w:rsid w:val="00364141"/>
    <w:rsid w:val="0036492D"/>
    <w:rsid w:val="00364F4B"/>
    <w:rsid w:val="00365B30"/>
    <w:rsid w:val="00365B8B"/>
    <w:rsid w:val="00365D90"/>
    <w:rsid w:val="003664F7"/>
    <w:rsid w:val="00366705"/>
    <w:rsid w:val="00367D72"/>
    <w:rsid w:val="00367EF6"/>
    <w:rsid w:val="00370241"/>
    <w:rsid w:val="0037125D"/>
    <w:rsid w:val="00371EF6"/>
    <w:rsid w:val="00372385"/>
    <w:rsid w:val="00372512"/>
    <w:rsid w:val="00373F2A"/>
    <w:rsid w:val="00373F2B"/>
    <w:rsid w:val="003778BE"/>
    <w:rsid w:val="003779A2"/>
    <w:rsid w:val="00381011"/>
    <w:rsid w:val="0038139C"/>
    <w:rsid w:val="00383009"/>
    <w:rsid w:val="00383436"/>
    <w:rsid w:val="00383522"/>
    <w:rsid w:val="00383B90"/>
    <w:rsid w:val="00384CB4"/>
    <w:rsid w:val="003859E2"/>
    <w:rsid w:val="00386157"/>
    <w:rsid w:val="003863B6"/>
    <w:rsid w:val="00386912"/>
    <w:rsid w:val="00386ADE"/>
    <w:rsid w:val="00390D0A"/>
    <w:rsid w:val="00391AB2"/>
    <w:rsid w:val="00391E14"/>
    <w:rsid w:val="00392E95"/>
    <w:rsid w:val="00393C0E"/>
    <w:rsid w:val="003945AA"/>
    <w:rsid w:val="0039545C"/>
    <w:rsid w:val="003959F6"/>
    <w:rsid w:val="003966AF"/>
    <w:rsid w:val="00396DE4"/>
    <w:rsid w:val="00396E8A"/>
    <w:rsid w:val="003A05B0"/>
    <w:rsid w:val="003A0AD2"/>
    <w:rsid w:val="003A0D0D"/>
    <w:rsid w:val="003A1ED1"/>
    <w:rsid w:val="003A3D73"/>
    <w:rsid w:val="003A4870"/>
    <w:rsid w:val="003A4E63"/>
    <w:rsid w:val="003A6B1C"/>
    <w:rsid w:val="003A73C1"/>
    <w:rsid w:val="003A7599"/>
    <w:rsid w:val="003A7B29"/>
    <w:rsid w:val="003B01FD"/>
    <w:rsid w:val="003B09A5"/>
    <w:rsid w:val="003B09CB"/>
    <w:rsid w:val="003B0D27"/>
    <w:rsid w:val="003B219B"/>
    <w:rsid w:val="003B3A4B"/>
    <w:rsid w:val="003B3D51"/>
    <w:rsid w:val="003B479C"/>
    <w:rsid w:val="003B48C0"/>
    <w:rsid w:val="003B4B2C"/>
    <w:rsid w:val="003B55DE"/>
    <w:rsid w:val="003B74E1"/>
    <w:rsid w:val="003B791E"/>
    <w:rsid w:val="003C0AA6"/>
    <w:rsid w:val="003C1379"/>
    <w:rsid w:val="003C181E"/>
    <w:rsid w:val="003C2353"/>
    <w:rsid w:val="003C2524"/>
    <w:rsid w:val="003C29CB"/>
    <w:rsid w:val="003C493E"/>
    <w:rsid w:val="003C4C35"/>
    <w:rsid w:val="003C576A"/>
    <w:rsid w:val="003C609E"/>
    <w:rsid w:val="003C6275"/>
    <w:rsid w:val="003C62F2"/>
    <w:rsid w:val="003C6615"/>
    <w:rsid w:val="003C6AD6"/>
    <w:rsid w:val="003D2C66"/>
    <w:rsid w:val="003D41DD"/>
    <w:rsid w:val="003D448A"/>
    <w:rsid w:val="003D47AF"/>
    <w:rsid w:val="003D4C30"/>
    <w:rsid w:val="003D57A2"/>
    <w:rsid w:val="003D729D"/>
    <w:rsid w:val="003D7BC9"/>
    <w:rsid w:val="003E036D"/>
    <w:rsid w:val="003E1085"/>
    <w:rsid w:val="003E26F1"/>
    <w:rsid w:val="003E4927"/>
    <w:rsid w:val="003E4D76"/>
    <w:rsid w:val="003E5379"/>
    <w:rsid w:val="003E55B1"/>
    <w:rsid w:val="003E6643"/>
    <w:rsid w:val="003E6D56"/>
    <w:rsid w:val="003E7690"/>
    <w:rsid w:val="003F004A"/>
    <w:rsid w:val="003F039A"/>
    <w:rsid w:val="003F03D6"/>
    <w:rsid w:val="003F0AE3"/>
    <w:rsid w:val="003F11D8"/>
    <w:rsid w:val="003F1437"/>
    <w:rsid w:val="003F185C"/>
    <w:rsid w:val="003F2446"/>
    <w:rsid w:val="003F3667"/>
    <w:rsid w:val="003F367F"/>
    <w:rsid w:val="003F36A3"/>
    <w:rsid w:val="003F6E6A"/>
    <w:rsid w:val="003F6F05"/>
    <w:rsid w:val="003F7409"/>
    <w:rsid w:val="003F7A0D"/>
    <w:rsid w:val="003F7C89"/>
    <w:rsid w:val="004000E0"/>
    <w:rsid w:val="00400200"/>
    <w:rsid w:val="0040029A"/>
    <w:rsid w:val="004011D9"/>
    <w:rsid w:val="00401A9B"/>
    <w:rsid w:val="004021DF"/>
    <w:rsid w:val="00402F30"/>
    <w:rsid w:val="004036E0"/>
    <w:rsid w:val="00403752"/>
    <w:rsid w:val="004037DD"/>
    <w:rsid w:val="00403EDC"/>
    <w:rsid w:val="00404065"/>
    <w:rsid w:val="0040443F"/>
    <w:rsid w:val="00404A35"/>
    <w:rsid w:val="004053E1"/>
    <w:rsid w:val="0040596A"/>
    <w:rsid w:val="00406952"/>
    <w:rsid w:val="00407481"/>
    <w:rsid w:val="00407603"/>
    <w:rsid w:val="004076F7"/>
    <w:rsid w:val="00407F1C"/>
    <w:rsid w:val="0041195D"/>
    <w:rsid w:val="00412BBF"/>
    <w:rsid w:val="00412C7A"/>
    <w:rsid w:val="00413089"/>
    <w:rsid w:val="00413150"/>
    <w:rsid w:val="00414599"/>
    <w:rsid w:val="00414BC2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976"/>
    <w:rsid w:val="00422721"/>
    <w:rsid w:val="004240CD"/>
    <w:rsid w:val="00424113"/>
    <w:rsid w:val="004246E7"/>
    <w:rsid w:val="004247FE"/>
    <w:rsid w:val="00425359"/>
    <w:rsid w:val="004253AF"/>
    <w:rsid w:val="00425A1D"/>
    <w:rsid w:val="004264D3"/>
    <w:rsid w:val="00427410"/>
    <w:rsid w:val="00427A6C"/>
    <w:rsid w:val="00427B28"/>
    <w:rsid w:val="004307A2"/>
    <w:rsid w:val="00431629"/>
    <w:rsid w:val="004316D7"/>
    <w:rsid w:val="00431A7F"/>
    <w:rsid w:val="00431EDA"/>
    <w:rsid w:val="00431F33"/>
    <w:rsid w:val="0043231C"/>
    <w:rsid w:val="00432470"/>
    <w:rsid w:val="00432837"/>
    <w:rsid w:val="00435124"/>
    <w:rsid w:val="00435447"/>
    <w:rsid w:val="00435EA4"/>
    <w:rsid w:val="00435EDE"/>
    <w:rsid w:val="00436860"/>
    <w:rsid w:val="004370AA"/>
    <w:rsid w:val="00437BCA"/>
    <w:rsid w:val="00441A6B"/>
    <w:rsid w:val="00441EA1"/>
    <w:rsid w:val="00442605"/>
    <w:rsid w:val="00445418"/>
    <w:rsid w:val="0044564C"/>
    <w:rsid w:val="00445798"/>
    <w:rsid w:val="0044725C"/>
    <w:rsid w:val="00447465"/>
    <w:rsid w:val="004505C1"/>
    <w:rsid w:val="00450CD0"/>
    <w:rsid w:val="00452011"/>
    <w:rsid w:val="00452B0A"/>
    <w:rsid w:val="00453647"/>
    <w:rsid w:val="0045384E"/>
    <w:rsid w:val="004546BE"/>
    <w:rsid w:val="004549EA"/>
    <w:rsid w:val="00454CC0"/>
    <w:rsid w:val="00454F9C"/>
    <w:rsid w:val="0045541D"/>
    <w:rsid w:val="00455AB5"/>
    <w:rsid w:val="00455CBE"/>
    <w:rsid w:val="00455EB7"/>
    <w:rsid w:val="00455FD5"/>
    <w:rsid w:val="00457B6F"/>
    <w:rsid w:val="00457CC6"/>
    <w:rsid w:val="004602E1"/>
    <w:rsid w:val="00460E8A"/>
    <w:rsid w:val="00461B9F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041"/>
    <w:rsid w:val="004653C5"/>
    <w:rsid w:val="00465909"/>
    <w:rsid w:val="00467518"/>
    <w:rsid w:val="00471425"/>
    <w:rsid w:val="004728ED"/>
    <w:rsid w:val="004737D0"/>
    <w:rsid w:val="004759EB"/>
    <w:rsid w:val="00475ACE"/>
    <w:rsid w:val="004761C2"/>
    <w:rsid w:val="004773FC"/>
    <w:rsid w:val="00480328"/>
    <w:rsid w:val="004804EA"/>
    <w:rsid w:val="0048110E"/>
    <w:rsid w:val="00481683"/>
    <w:rsid w:val="00482AA9"/>
    <w:rsid w:val="004834FC"/>
    <w:rsid w:val="00483B15"/>
    <w:rsid w:val="00483FB9"/>
    <w:rsid w:val="00485171"/>
    <w:rsid w:val="00485CC2"/>
    <w:rsid w:val="00486C44"/>
    <w:rsid w:val="0049237B"/>
    <w:rsid w:val="00492E29"/>
    <w:rsid w:val="00494AE7"/>
    <w:rsid w:val="00494EC9"/>
    <w:rsid w:val="00496320"/>
    <w:rsid w:val="00496860"/>
    <w:rsid w:val="00496877"/>
    <w:rsid w:val="00497B16"/>
    <w:rsid w:val="004A03F8"/>
    <w:rsid w:val="004A13C4"/>
    <w:rsid w:val="004A1BC0"/>
    <w:rsid w:val="004A57F5"/>
    <w:rsid w:val="004A5D92"/>
    <w:rsid w:val="004A662E"/>
    <w:rsid w:val="004A68E6"/>
    <w:rsid w:val="004A7574"/>
    <w:rsid w:val="004A7BBC"/>
    <w:rsid w:val="004A7DEB"/>
    <w:rsid w:val="004B056C"/>
    <w:rsid w:val="004B05B0"/>
    <w:rsid w:val="004B0CAC"/>
    <w:rsid w:val="004B18C5"/>
    <w:rsid w:val="004B19B5"/>
    <w:rsid w:val="004B1D7D"/>
    <w:rsid w:val="004B3088"/>
    <w:rsid w:val="004B345A"/>
    <w:rsid w:val="004B36DC"/>
    <w:rsid w:val="004B37BA"/>
    <w:rsid w:val="004B3A83"/>
    <w:rsid w:val="004B460A"/>
    <w:rsid w:val="004B68C4"/>
    <w:rsid w:val="004B6B1E"/>
    <w:rsid w:val="004B723D"/>
    <w:rsid w:val="004C0212"/>
    <w:rsid w:val="004C05F9"/>
    <w:rsid w:val="004C0B32"/>
    <w:rsid w:val="004C0C6D"/>
    <w:rsid w:val="004C2BFF"/>
    <w:rsid w:val="004C41A0"/>
    <w:rsid w:val="004C49F0"/>
    <w:rsid w:val="004C52CE"/>
    <w:rsid w:val="004C5A98"/>
    <w:rsid w:val="004C65E0"/>
    <w:rsid w:val="004C69E6"/>
    <w:rsid w:val="004C7A61"/>
    <w:rsid w:val="004C7C52"/>
    <w:rsid w:val="004D3268"/>
    <w:rsid w:val="004D374E"/>
    <w:rsid w:val="004D39AE"/>
    <w:rsid w:val="004D5552"/>
    <w:rsid w:val="004D6DCA"/>
    <w:rsid w:val="004D7205"/>
    <w:rsid w:val="004D77CE"/>
    <w:rsid w:val="004E0194"/>
    <w:rsid w:val="004E0787"/>
    <w:rsid w:val="004E1264"/>
    <w:rsid w:val="004E2404"/>
    <w:rsid w:val="004E3DF5"/>
    <w:rsid w:val="004E4A16"/>
    <w:rsid w:val="004E52AA"/>
    <w:rsid w:val="004E54DA"/>
    <w:rsid w:val="004E5811"/>
    <w:rsid w:val="004E5DF8"/>
    <w:rsid w:val="004E6FA6"/>
    <w:rsid w:val="004F0C21"/>
    <w:rsid w:val="004F110D"/>
    <w:rsid w:val="004F1177"/>
    <w:rsid w:val="004F20C3"/>
    <w:rsid w:val="004F2E9D"/>
    <w:rsid w:val="004F3375"/>
    <w:rsid w:val="004F45F2"/>
    <w:rsid w:val="004F563A"/>
    <w:rsid w:val="004F5DF9"/>
    <w:rsid w:val="004F6042"/>
    <w:rsid w:val="004F66B4"/>
    <w:rsid w:val="004F6C38"/>
    <w:rsid w:val="004F70D0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69D"/>
    <w:rsid w:val="005037A6"/>
    <w:rsid w:val="005041DF"/>
    <w:rsid w:val="00504FB4"/>
    <w:rsid w:val="005076BB"/>
    <w:rsid w:val="00512D53"/>
    <w:rsid w:val="005132A8"/>
    <w:rsid w:val="00513768"/>
    <w:rsid w:val="005138E0"/>
    <w:rsid w:val="00513C6E"/>
    <w:rsid w:val="0051477F"/>
    <w:rsid w:val="005147F6"/>
    <w:rsid w:val="00514883"/>
    <w:rsid w:val="0051568D"/>
    <w:rsid w:val="0051674B"/>
    <w:rsid w:val="00516EEE"/>
    <w:rsid w:val="00516F69"/>
    <w:rsid w:val="00516FFE"/>
    <w:rsid w:val="005175CE"/>
    <w:rsid w:val="0052075B"/>
    <w:rsid w:val="00520D64"/>
    <w:rsid w:val="005215D2"/>
    <w:rsid w:val="0052176D"/>
    <w:rsid w:val="005259D4"/>
    <w:rsid w:val="00525A84"/>
    <w:rsid w:val="00526C3D"/>
    <w:rsid w:val="00530875"/>
    <w:rsid w:val="00530AE8"/>
    <w:rsid w:val="0053132E"/>
    <w:rsid w:val="00533750"/>
    <w:rsid w:val="005338DF"/>
    <w:rsid w:val="0053498D"/>
    <w:rsid w:val="00534B33"/>
    <w:rsid w:val="005356C1"/>
    <w:rsid w:val="00536923"/>
    <w:rsid w:val="00536D5B"/>
    <w:rsid w:val="005402C5"/>
    <w:rsid w:val="005402E7"/>
    <w:rsid w:val="00540A4E"/>
    <w:rsid w:val="0054384E"/>
    <w:rsid w:val="00544C09"/>
    <w:rsid w:val="00544DE1"/>
    <w:rsid w:val="00551704"/>
    <w:rsid w:val="00551F75"/>
    <w:rsid w:val="00552879"/>
    <w:rsid w:val="00554F4E"/>
    <w:rsid w:val="00555496"/>
    <w:rsid w:val="00557434"/>
    <w:rsid w:val="00557B3A"/>
    <w:rsid w:val="00557D83"/>
    <w:rsid w:val="0056038A"/>
    <w:rsid w:val="0056091A"/>
    <w:rsid w:val="00561C04"/>
    <w:rsid w:val="0056213B"/>
    <w:rsid w:val="005629E2"/>
    <w:rsid w:val="00562F82"/>
    <w:rsid w:val="00564913"/>
    <w:rsid w:val="005653C1"/>
    <w:rsid w:val="00565F30"/>
    <w:rsid w:val="00565FD5"/>
    <w:rsid w:val="00570DD6"/>
    <w:rsid w:val="00571E83"/>
    <w:rsid w:val="0057478F"/>
    <w:rsid w:val="00575FA2"/>
    <w:rsid w:val="005762B2"/>
    <w:rsid w:val="0057708D"/>
    <w:rsid w:val="0057710D"/>
    <w:rsid w:val="0057727A"/>
    <w:rsid w:val="00577B8D"/>
    <w:rsid w:val="005800D8"/>
    <w:rsid w:val="00580C15"/>
    <w:rsid w:val="00581347"/>
    <w:rsid w:val="005817F5"/>
    <w:rsid w:val="00581981"/>
    <w:rsid w:val="00581EA5"/>
    <w:rsid w:val="0058251E"/>
    <w:rsid w:val="00582A6F"/>
    <w:rsid w:val="005846C9"/>
    <w:rsid w:val="00585EEB"/>
    <w:rsid w:val="00586906"/>
    <w:rsid w:val="005873FC"/>
    <w:rsid w:val="00590646"/>
    <w:rsid w:val="00590EAF"/>
    <w:rsid w:val="00591ADF"/>
    <w:rsid w:val="00592346"/>
    <w:rsid w:val="00592626"/>
    <w:rsid w:val="005926A6"/>
    <w:rsid w:val="00592FEA"/>
    <w:rsid w:val="0059368E"/>
    <w:rsid w:val="00593A7A"/>
    <w:rsid w:val="005941CA"/>
    <w:rsid w:val="00594E93"/>
    <w:rsid w:val="005954DF"/>
    <w:rsid w:val="005957DD"/>
    <w:rsid w:val="00595DA6"/>
    <w:rsid w:val="005966BB"/>
    <w:rsid w:val="00596CB4"/>
    <w:rsid w:val="00597898"/>
    <w:rsid w:val="005A0C51"/>
    <w:rsid w:val="005A3F8A"/>
    <w:rsid w:val="005A510C"/>
    <w:rsid w:val="005A511F"/>
    <w:rsid w:val="005A6547"/>
    <w:rsid w:val="005A6A91"/>
    <w:rsid w:val="005B0066"/>
    <w:rsid w:val="005B0188"/>
    <w:rsid w:val="005B09C8"/>
    <w:rsid w:val="005B0CDC"/>
    <w:rsid w:val="005B12EE"/>
    <w:rsid w:val="005B199B"/>
    <w:rsid w:val="005B1C59"/>
    <w:rsid w:val="005B20BB"/>
    <w:rsid w:val="005B3F0F"/>
    <w:rsid w:val="005B4B41"/>
    <w:rsid w:val="005B4E4C"/>
    <w:rsid w:val="005B511B"/>
    <w:rsid w:val="005B5788"/>
    <w:rsid w:val="005B58F0"/>
    <w:rsid w:val="005B5AD8"/>
    <w:rsid w:val="005B654A"/>
    <w:rsid w:val="005B6AE0"/>
    <w:rsid w:val="005B6D5A"/>
    <w:rsid w:val="005B7C12"/>
    <w:rsid w:val="005C1659"/>
    <w:rsid w:val="005C25B5"/>
    <w:rsid w:val="005C3264"/>
    <w:rsid w:val="005C36F8"/>
    <w:rsid w:val="005C3930"/>
    <w:rsid w:val="005C434E"/>
    <w:rsid w:val="005C4D70"/>
    <w:rsid w:val="005C52BD"/>
    <w:rsid w:val="005C599F"/>
    <w:rsid w:val="005C5BB0"/>
    <w:rsid w:val="005C6966"/>
    <w:rsid w:val="005C6D5D"/>
    <w:rsid w:val="005C6E42"/>
    <w:rsid w:val="005C7669"/>
    <w:rsid w:val="005C76D8"/>
    <w:rsid w:val="005C7DCE"/>
    <w:rsid w:val="005D0DD1"/>
    <w:rsid w:val="005D0FB4"/>
    <w:rsid w:val="005D14BE"/>
    <w:rsid w:val="005D1FC2"/>
    <w:rsid w:val="005D2ACC"/>
    <w:rsid w:val="005D2B6E"/>
    <w:rsid w:val="005D3030"/>
    <w:rsid w:val="005D588B"/>
    <w:rsid w:val="005E08E2"/>
    <w:rsid w:val="005E1321"/>
    <w:rsid w:val="005E1666"/>
    <w:rsid w:val="005E1892"/>
    <w:rsid w:val="005E1C1D"/>
    <w:rsid w:val="005E2DD4"/>
    <w:rsid w:val="005E37A0"/>
    <w:rsid w:val="005E47F7"/>
    <w:rsid w:val="005E5528"/>
    <w:rsid w:val="005E5C36"/>
    <w:rsid w:val="005E6D43"/>
    <w:rsid w:val="005E7043"/>
    <w:rsid w:val="005E74D1"/>
    <w:rsid w:val="005F0676"/>
    <w:rsid w:val="005F071E"/>
    <w:rsid w:val="005F1324"/>
    <w:rsid w:val="005F2122"/>
    <w:rsid w:val="005F2197"/>
    <w:rsid w:val="005F3E57"/>
    <w:rsid w:val="005F4215"/>
    <w:rsid w:val="005F435C"/>
    <w:rsid w:val="005F51D4"/>
    <w:rsid w:val="005F570D"/>
    <w:rsid w:val="005F65EF"/>
    <w:rsid w:val="005F6DEB"/>
    <w:rsid w:val="005F6F64"/>
    <w:rsid w:val="005F7356"/>
    <w:rsid w:val="005F7AA4"/>
    <w:rsid w:val="005F7B0A"/>
    <w:rsid w:val="005F7B7B"/>
    <w:rsid w:val="006007AA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07C95"/>
    <w:rsid w:val="0061085F"/>
    <w:rsid w:val="006113BA"/>
    <w:rsid w:val="00611899"/>
    <w:rsid w:val="0061210A"/>
    <w:rsid w:val="006126A1"/>
    <w:rsid w:val="00612ECF"/>
    <w:rsid w:val="006135AD"/>
    <w:rsid w:val="00613B56"/>
    <w:rsid w:val="00614438"/>
    <w:rsid w:val="00615222"/>
    <w:rsid w:val="00616835"/>
    <w:rsid w:val="00616E23"/>
    <w:rsid w:val="006171A9"/>
    <w:rsid w:val="00617518"/>
    <w:rsid w:val="00620648"/>
    <w:rsid w:val="00620C94"/>
    <w:rsid w:val="006210D6"/>
    <w:rsid w:val="006217A6"/>
    <w:rsid w:val="006219D6"/>
    <w:rsid w:val="00622B52"/>
    <w:rsid w:val="00623436"/>
    <w:rsid w:val="00623498"/>
    <w:rsid w:val="006236D8"/>
    <w:rsid w:val="006240FD"/>
    <w:rsid w:val="006247EA"/>
    <w:rsid w:val="00624866"/>
    <w:rsid w:val="00624AAE"/>
    <w:rsid w:val="00625595"/>
    <w:rsid w:val="006260A4"/>
    <w:rsid w:val="00626903"/>
    <w:rsid w:val="0062767A"/>
    <w:rsid w:val="006277B6"/>
    <w:rsid w:val="00627F57"/>
    <w:rsid w:val="006310C8"/>
    <w:rsid w:val="00631549"/>
    <w:rsid w:val="00631982"/>
    <w:rsid w:val="0063211E"/>
    <w:rsid w:val="0063246D"/>
    <w:rsid w:val="00632C63"/>
    <w:rsid w:val="006348A3"/>
    <w:rsid w:val="00634E98"/>
    <w:rsid w:val="0063506A"/>
    <w:rsid w:val="00635362"/>
    <w:rsid w:val="00635809"/>
    <w:rsid w:val="0063658E"/>
    <w:rsid w:val="00636593"/>
    <w:rsid w:val="00637B17"/>
    <w:rsid w:val="00637D9B"/>
    <w:rsid w:val="00640298"/>
    <w:rsid w:val="00640591"/>
    <w:rsid w:val="00640F39"/>
    <w:rsid w:val="00640F57"/>
    <w:rsid w:val="006414FF"/>
    <w:rsid w:val="00641EB7"/>
    <w:rsid w:val="00642224"/>
    <w:rsid w:val="00644FDA"/>
    <w:rsid w:val="00645C8E"/>
    <w:rsid w:val="00645C9E"/>
    <w:rsid w:val="00646E4B"/>
    <w:rsid w:val="0064710C"/>
    <w:rsid w:val="0064748F"/>
    <w:rsid w:val="00647B47"/>
    <w:rsid w:val="00647CA5"/>
    <w:rsid w:val="006501D0"/>
    <w:rsid w:val="00650242"/>
    <w:rsid w:val="006503E3"/>
    <w:rsid w:val="0065139C"/>
    <w:rsid w:val="00651D7B"/>
    <w:rsid w:val="006520F3"/>
    <w:rsid w:val="006522C2"/>
    <w:rsid w:val="006525BA"/>
    <w:rsid w:val="0065290E"/>
    <w:rsid w:val="00652BB7"/>
    <w:rsid w:val="00652C9E"/>
    <w:rsid w:val="006553B5"/>
    <w:rsid w:val="00655AAF"/>
    <w:rsid w:val="00656A30"/>
    <w:rsid w:val="00657E82"/>
    <w:rsid w:val="006614E0"/>
    <w:rsid w:val="00661CF4"/>
    <w:rsid w:val="00662C0A"/>
    <w:rsid w:val="006639D3"/>
    <w:rsid w:val="00663F00"/>
    <w:rsid w:val="00665175"/>
    <w:rsid w:val="00665240"/>
    <w:rsid w:val="00666099"/>
    <w:rsid w:val="00666E77"/>
    <w:rsid w:val="00667103"/>
    <w:rsid w:val="006673E7"/>
    <w:rsid w:val="006674C2"/>
    <w:rsid w:val="00667BFB"/>
    <w:rsid w:val="0067042D"/>
    <w:rsid w:val="00670BB3"/>
    <w:rsid w:val="00670D4D"/>
    <w:rsid w:val="00672017"/>
    <w:rsid w:val="006721E2"/>
    <w:rsid w:val="0067239D"/>
    <w:rsid w:val="00673847"/>
    <w:rsid w:val="00674521"/>
    <w:rsid w:val="00674964"/>
    <w:rsid w:val="00677396"/>
    <w:rsid w:val="00677A77"/>
    <w:rsid w:val="006803C4"/>
    <w:rsid w:val="00680467"/>
    <w:rsid w:val="0068087C"/>
    <w:rsid w:val="00680B7E"/>
    <w:rsid w:val="00680CC9"/>
    <w:rsid w:val="00681927"/>
    <w:rsid w:val="00682814"/>
    <w:rsid w:val="00682E3F"/>
    <w:rsid w:val="00683408"/>
    <w:rsid w:val="00683B94"/>
    <w:rsid w:val="00683F27"/>
    <w:rsid w:val="00684CA4"/>
    <w:rsid w:val="00684E72"/>
    <w:rsid w:val="006859DA"/>
    <w:rsid w:val="00686692"/>
    <w:rsid w:val="00690011"/>
    <w:rsid w:val="006901E4"/>
    <w:rsid w:val="00690316"/>
    <w:rsid w:val="00690CAC"/>
    <w:rsid w:val="00691823"/>
    <w:rsid w:val="00692033"/>
    <w:rsid w:val="00692178"/>
    <w:rsid w:val="00692D34"/>
    <w:rsid w:val="00693033"/>
    <w:rsid w:val="00693321"/>
    <w:rsid w:val="00693A8E"/>
    <w:rsid w:val="00694893"/>
    <w:rsid w:val="00694DD9"/>
    <w:rsid w:val="00695092"/>
    <w:rsid w:val="00695097"/>
    <w:rsid w:val="00697EFC"/>
    <w:rsid w:val="006A0069"/>
    <w:rsid w:val="006A075A"/>
    <w:rsid w:val="006A09BE"/>
    <w:rsid w:val="006A12B1"/>
    <w:rsid w:val="006A16EA"/>
    <w:rsid w:val="006A1E80"/>
    <w:rsid w:val="006A2935"/>
    <w:rsid w:val="006A32D1"/>
    <w:rsid w:val="006A3CAE"/>
    <w:rsid w:val="006A4415"/>
    <w:rsid w:val="006A44F7"/>
    <w:rsid w:val="006A4CEA"/>
    <w:rsid w:val="006A4E44"/>
    <w:rsid w:val="006A5F42"/>
    <w:rsid w:val="006A6103"/>
    <w:rsid w:val="006A6710"/>
    <w:rsid w:val="006A6813"/>
    <w:rsid w:val="006A7BAB"/>
    <w:rsid w:val="006B08C6"/>
    <w:rsid w:val="006B0AB0"/>
    <w:rsid w:val="006B10ED"/>
    <w:rsid w:val="006B1342"/>
    <w:rsid w:val="006B156A"/>
    <w:rsid w:val="006B1A86"/>
    <w:rsid w:val="006B2A54"/>
    <w:rsid w:val="006B3A27"/>
    <w:rsid w:val="006B4CA3"/>
    <w:rsid w:val="006B500F"/>
    <w:rsid w:val="006B51B2"/>
    <w:rsid w:val="006B62A5"/>
    <w:rsid w:val="006B63B4"/>
    <w:rsid w:val="006C17A0"/>
    <w:rsid w:val="006C3C4A"/>
    <w:rsid w:val="006C5E5B"/>
    <w:rsid w:val="006C6780"/>
    <w:rsid w:val="006C67DA"/>
    <w:rsid w:val="006C69E6"/>
    <w:rsid w:val="006C6BD5"/>
    <w:rsid w:val="006C7CCE"/>
    <w:rsid w:val="006D000D"/>
    <w:rsid w:val="006D0921"/>
    <w:rsid w:val="006D1198"/>
    <w:rsid w:val="006D27E3"/>
    <w:rsid w:val="006D31F8"/>
    <w:rsid w:val="006D4135"/>
    <w:rsid w:val="006D425F"/>
    <w:rsid w:val="006D4C7C"/>
    <w:rsid w:val="006D6112"/>
    <w:rsid w:val="006D7015"/>
    <w:rsid w:val="006D778C"/>
    <w:rsid w:val="006E0474"/>
    <w:rsid w:val="006E09F2"/>
    <w:rsid w:val="006E1476"/>
    <w:rsid w:val="006E1E3F"/>
    <w:rsid w:val="006E4C6B"/>
    <w:rsid w:val="006E4F55"/>
    <w:rsid w:val="006E4F60"/>
    <w:rsid w:val="006E54A6"/>
    <w:rsid w:val="006E721C"/>
    <w:rsid w:val="006F01A9"/>
    <w:rsid w:val="006F12DD"/>
    <w:rsid w:val="006F3EE2"/>
    <w:rsid w:val="006F42FA"/>
    <w:rsid w:val="006F4C61"/>
    <w:rsid w:val="006F6364"/>
    <w:rsid w:val="006F777E"/>
    <w:rsid w:val="006F78F5"/>
    <w:rsid w:val="0070051E"/>
    <w:rsid w:val="00700CBD"/>
    <w:rsid w:val="00701698"/>
    <w:rsid w:val="0070180C"/>
    <w:rsid w:val="007025B5"/>
    <w:rsid w:val="007028C7"/>
    <w:rsid w:val="007029D6"/>
    <w:rsid w:val="00702F01"/>
    <w:rsid w:val="00703295"/>
    <w:rsid w:val="0070372D"/>
    <w:rsid w:val="00704462"/>
    <w:rsid w:val="007050C4"/>
    <w:rsid w:val="00706C56"/>
    <w:rsid w:val="007071AB"/>
    <w:rsid w:val="00707396"/>
    <w:rsid w:val="0070762A"/>
    <w:rsid w:val="00707F9F"/>
    <w:rsid w:val="00710C7E"/>
    <w:rsid w:val="00714034"/>
    <w:rsid w:val="00714A09"/>
    <w:rsid w:val="00715114"/>
    <w:rsid w:val="00715591"/>
    <w:rsid w:val="007166B3"/>
    <w:rsid w:val="00717EB9"/>
    <w:rsid w:val="00720342"/>
    <w:rsid w:val="00720EA6"/>
    <w:rsid w:val="00721ED4"/>
    <w:rsid w:val="00722D13"/>
    <w:rsid w:val="00722EB6"/>
    <w:rsid w:val="007237A3"/>
    <w:rsid w:val="007242A3"/>
    <w:rsid w:val="007273D9"/>
    <w:rsid w:val="00730D94"/>
    <w:rsid w:val="00730E69"/>
    <w:rsid w:val="0073153F"/>
    <w:rsid w:val="00731741"/>
    <w:rsid w:val="00731EF7"/>
    <w:rsid w:val="00732BBA"/>
    <w:rsid w:val="00733DE0"/>
    <w:rsid w:val="00733EF6"/>
    <w:rsid w:val="007350B8"/>
    <w:rsid w:val="00735142"/>
    <w:rsid w:val="007357C5"/>
    <w:rsid w:val="007372B0"/>
    <w:rsid w:val="00737779"/>
    <w:rsid w:val="00737AA8"/>
    <w:rsid w:val="007402A6"/>
    <w:rsid w:val="0074032D"/>
    <w:rsid w:val="00740D25"/>
    <w:rsid w:val="00740EDD"/>
    <w:rsid w:val="00741214"/>
    <w:rsid w:val="00741328"/>
    <w:rsid w:val="00741C5F"/>
    <w:rsid w:val="00742A70"/>
    <w:rsid w:val="007435AB"/>
    <w:rsid w:val="00744F18"/>
    <w:rsid w:val="00747316"/>
    <w:rsid w:val="0074783D"/>
    <w:rsid w:val="00750255"/>
    <w:rsid w:val="00750A6C"/>
    <w:rsid w:val="00751700"/>
    <w:rsid w:val="00751D83"/>
    <w:rsid w:val="00754359"/>
    <w:rsid w:val="00756504"/>
    <w:rsid w:val="007569EA"/>
    <w:rsid w:val="00756F76"/>
    <w:rsid w:val="00757201"/>
    <w:rsid w:val="00757B14"/>
    <w:rsid w:val="0076316C"/>
    <w:rsid w:val="00763C01"/>
    <w:rsid w:val="00763FAD"/>
    <w:rsid w:val="007642BB"/>
    <w:rsid w:val="007643AB"/>
    <w:rsid w:val="00764F36"/>
    <w:rsid w:val="007679B9"/>
    <w:rsid w:val="00767A83"/>
    <w:rsid w:val="00770C13"/>
    <w:rsid w:val="00770F85"/>
    <w:rsid w:val="00771D84"/>
    <w:rsid w:val="00771DA0"/>
    <w:rsid w:val="007725F6"/>
    <w:rsid w:val="00772727"/>
    <w:rsid w:val="00772D94"/>
    <w:rsid w:val="00776572"/>
    <w:rsid w:val="0077738D"/>
    <w:rsid w:val="007774C2"/>
    <w:rsid w:val="007808F1"/>
    <w:rsid w:val="00781871"/>
    <w:rsid w:val="00783F22"/>
    <w:rsid w:val="00784CC4"/>
    <w:rsid w:val="00786098"/>
    <w:rsid w:val="00786EB8"/>
    <w:rsid w:val="00787D28"/>
    <w:rsid w:val="0079000C"/>
    <w:rsid w:val="00790D7B"/>
    <w:rsid w:val="00790D93"/>
    <w:rsid w:val="00791CD7"/>
    <w:rsid w:val="00791CED"/>
    <w:rsid w:val="007923B8"/>
    <w:rsid w:val="0079430D"/>
    <w:rsid w:val="0079697B"/>
    <w:rsid w:val="00796EBD"/>
    <w:rsid w:val="0079754C"/>
    <w:rsid w:val="007A0657"/>
    <w:rsid w:val="007A0A94"/>
    <w:rsid w:val="007A1292"/>
    <w:rsid w:val="007A1395"/>
    <w:rsid w:val="007A25CC"/>
    <w:rsid w:val="007A2E7C"/>
    <w:rsid w:val="007A331E"/>
    <w:rsid w:val="007A3BD0"/>
    <w:rsid w:val="007A644F"/>
    <w:rsid w:val="007B024C"/>
    <w:rsid w:val="007B07CA"/>
    <w:rsid w:val="007B0C19"/>
    <w:rsid w:val="007B0C6A"/>
    <w:rsid w:val="007B19CE"/>
    <w:rsid w:val="007B22C8"/>
    <w:rsid w:val="007B2303"/>
    <w:rsid w:val="007B4B46"/>
    <w:rsid w:val="007B63C3"/>
    <w:rsid w:val="007B668E"/>
    <w:rsid w:val="007B7C23"/>
    <w:rsid w:val="007C0255"/>
    <w:rsid w:val="007C09C8"/>
    <w:rsid w:val="007C0C22"/>
    <w:rsid w:val="007C13ED"/>
    <w:rsid w:val="007C1B90"/>
    <w:rsid w:val="007C2346"/>
    <w:rsid w:val="007C2707"/>
    <w:rsid w:val="007C2DD4"/>
    <w:rsid w:val="007C33CF"/>
    <w:rsid w:val="007C3543"/>
    <w:rsid w:val="007C44D2"/>
    <w:rsid w:val="007C49FB"/>
    <w:rsid w:val="007C50BB"/>
    <w:rsid w:val="007C608B"/>
    <w:rsid w:val="007C62E7"/>
    <w:rsid w:val="007C671E"/>
    <w:rsid w:val="007C6AA3"/>
    <w:rsid w:val="007C7457"/>
    <w:rsid w:val="007D115F"/>
    <w:rsid w:val="007D1CB4"/>
    <w:rsid w:val="007D2F37"/>
    <w:rsid w:val="007D3011"/>
    <w:rsid w:val="007D3195"/>
    <w:rsid w:val="007D3572"/>
    <w:rsid w:val="007D501A"/>
    <w:rsid w:val="007D53CD"/>
    <w:rsid w:val="007D6377"/>
    <w:rsid w:val="007D6528"/>
    <w:rsid w:val="007D699F"/>
    <w:rsid w:val="007D6C0A"/>
    <w:rsid w:val="007E0046"/>
    <w:rsid w:val="007E0697"/>
    <w:rsid w:val="007E10B8"/>
    <w:rsid w:val="007E10DE"/>
    <w:rsid w:val="007E1221"/>
    <w:rsid w:val="007E1635"/>
    <w:rsid w:val="007E3F65"/>
    <w:rsid w:val="007E4F3E"/>
    <w:rsid w:val="007E5253"/>
    <w:rsid w:val="007E57A5"/>
    <w:rsid w:val="007E5B0E"/>
    <w:rsid w:val="007E666A"/>
    <w:rsid w:val="007E681E"/>
    <w:rsid w:val="007E68F6"/>
    <w:rsid w:val="007E6EF9"/>
    <w:rsid w:val="007E7814"/>
    <w:rsid w:val="007E7C59"/>
    <w:rsid w:val="007F0511"/>
    <w:rsid w:val="007F0624"/>
    <w:rsid w:val="007F123C"/>
    <w:rsid w:val="007F1FC9"/>
    <w:rsid w:val="007F2AE5"/>
    <w:rsid w:val="007F2B8F"/>
    <w:rsid w:val="007F3164"/>
    <w:rsid w:val="007F49A4"/>
    <w:rsid w:val="007F4B32"/>
    <w:rsid w:val="007F4DCC"/>
    <w:rsid w:val="007F53A1"/>
    <w:rsid w:val="007F6AB0"/>
    <w:rsid w:val="00800A85"/>
    <w:rsid w:val="00801260"/>
    <w:rsid w:val="0080257D"/>
    <w:rsid w:val="008025AE"/>
    <w:rsid w:val="008027C9"/>
    <w:rsid w:val="0080375F"/>
    <w:rsid w:val="00803805"/>
    <w:rsid w:val="00803812"/>
    <w:rsid w:val="00803DC2"/>
    <w:rsid w:val="00803EA8"/>
    <w:rsid w:val="008040EC"/>
    <w:rsid w:val="008052B1"/>
    <w:rsid w:val="0080582D"/>
    <w:rsid w:val="00805D11"/>
    <w:rsid w:val="00805F72"/>
    <w:rsid w:val="00806F57"/>
    <w:rsid w:val="0080756C"/>
    <w:rsid w:val="00807B23"/>
    <w:rsid w:val="00810325"/>
    <w:rsid w:val="00811243"/>
    <w:rsid w:val="00811E3F"/>
    <w:rsid w:val="00811F87"/>
    <w:rsid w:val="0081220D"/>
    <w:rsid w:val="008131BE"/>
    <w:rsid w:val="008133B8"/>
    <w:rsid w:val="00813F88"/>
    <w:rsid w:val="00814B36"/>
    <w:rsid w:val="00815F59"/>
    <w:rsid w:val="008168D8"/>
    <w:rsid w:val="0081779F"/>
    <w:rsid w:val="00820807"/>
    <w:rsid w:val="00821833"/>
    <w:rsid w:val="00822392"/>
    <w:rsid w:val="00822C89"/>
    <w:rsid w:val="0082450E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32E"/>
    <w:rsid w:val="00835A02"/>
    <w:rsid w:val="00836E21"/>
    <w:rsid w:val="008372F5"/>
    <w:rsid w:val="008414B4"/>
    <w:rsid w:val="00841586"/>
    <w:rsid w:val="008422F6"/>
    <w:rsid w:val="008429CF"/>
    <w:rsid w:val="00842EC4"/>
    <w:rsid w:val="00844317"/>
    <w:rsid w:val="008446E2"/>
    <w:rsid w:val="0084489C"/>
    <w:rsid w:val="00844E0E"/>
    <w:rsid w:val="00845B40"/>
    <w:rsid w:val="00847E19"/>
    <w:rsid w:val="00850CD3"/>
    <w:rsid w:val="0085112C"/>
    <w:rsid w:val="00852FCF"/>
    <w:rsid w:val="008530FA"/>
    <w:rsid w:val="00853E73"/>
    <w:rsid w:val="00855F5F"/>
    <w:rsid w:val="008576C9"/>
    <w:rsid w:val="008601A9"/>
    <w:rsid w:val="0086022A"/>
    <w:rsid w:val="0086157D"/>
    <w:rsid w:val="008622AA"/>
    <w:rsid w:val="00862649"/>
    <w:rsid w:val="0086268D"/>
    <w:rsid w:val="00862CF2"/>
    <w:rsid w:val="008638A1"/>
    <w:rsid w:val="00863971"/>
    <w:rsid w:val="00863AC3"/>
    <w:rsid w:val="00864635"/>
    <w:rsid w:val="008647FE"/>
    <w:rsid w:val="0086494C"/>
    <w:rsid w:val="00864D69"/>
    <w:rsid w:val="008651F9"/>
    <w:rsid w:val="0086538B"/>
    <w:rsid w:val="00865B0D"/>
    <w:rsid w:val="00865F82"/>
    <w:rsid w:val="008665DC"/>
    <w:rsid w:val="008671CF"/>
    <w:rsid w:val="00867652"/>
    <w:rsid w:val="00867756"/>
    <w:rsid w:val="00870DB6"/>
    <w:rsid w:val="008715B2"/>
    <w:rsid w:val="0087179D"/>
    <w:rsid w:val="00871B33"/>
    <w:rsid w:val="00871D88"/>
    <w:rsid w:val="00871DC0"/>
    <w:rsid w:val="008722E3"/>
    <w:rsid w:val="00872512"/>
    <w:rsid w:val="00872949"/>
    <w:rsid w:val="00872BBF"/>
    <w:rsid w:val="0087385E"/>
    <w:rsid w:val="00873EE6"/>
    <w:rsid w:val="00874597"/>
    <w:rsid w:val="00875D39"/>
    <w:rsid w:val="00875E8E"/>
    <w:rsid w:val="00876E49"/>
    <w:rsid w:val="00877167"/>
    <w:rsid w:val="0087781F"/>
    <w:rsid w:val="00880040"/>
    <w:rsid w:val="008801F9"/>
    <w:rsid w:val="00882431"/>
    <w:rsid w:val="008833F1"/>
    <w:rsid w:val="00883CD5"/>
    <w:rsid w:val="00884360"/>
    <w:rsid w:val="0088474E"/>
    <w:rsid w:val="00884ADD"/>
    <w:rsid w:val="008862EF"/>
    <w:rsid w:val="008873E2"/>
    <w:rsid w:val="00887874"/>
    <w:rsid w:val="0089043B"/>
    <w:rsid w:val="0089054E"/>
    <w:rsid w:val="008907FD"/>
    <w:rsid w:val="008920B9"/>
    <w:rsid w:val="00892887"/>
    <w:rsid w:val="008933E9"/>
    <w:rsid w:val="00893BB7"/>
    <w:rsid w:val="008941DB"/>
    <w:rsid w:val="008944F8"/>
    <w:rsid w:val="008954D5"/>
    <w:rsid w:val="00895C7B"/>
    <w:rsid w:val="00895E31"/>
    <w:rsid w:val="0089695D"/>
    <w:rsid w:val="0089712D"/>
    <w:rsid w:val="0089733D"/>
    <w:rsid w:val="008A07A8"/>
    <w:rsid w:val="008A0F8E"/>
    <w:rsid w:val="008A13B2"/>
    <w:rsid w:val="008A16EA"/>
    <w:rsid w:val="008A19CD"/>
    <w:rsid w:val="008A2F60"/>
    <w:rsid w:val="008A34D6"/>
    <w:rsid w:val="008A3DF9"/>
    <w:rsid w:val="008A3F08"/>
    <w:rsid w:val="008A547E"/>
    <w:rsid w:val="008A7254"/>
    <w:rsid w:val="008B0D56"/>
    <w:rsid w:val="008B16E7"/>
    <w:rsid w:val="008B1A8B"/>
    <w:rsid w:val="008B2CE0"/>
    <w:rsid w:val="008B2E67"/>
    <w:rsid w:val="008B3959"/>
    <w:rsid w:val="008B3B2D"/>
    <w:rsid w:val="008B3BD2"/>
    <w:rsid w:val="008B3C40"/>
    <w:rsid w:val="008B4A65"/>
    <w:rsid w:val="008B50DF"/>
    <w:rsid w:val="008B6162"/>
    <w:rsid w:val="008B620C"/>
    <w:rsid w:val="008C04DF"/>
    <w:rsid w:val="008C0A35"/>
    <w:rsid w:val="008C0BD7"/>
    <w:rsid w:val="008C1897"/>
    <w:rsid w:val="008C1971"/>
    <w:rsid w:val="008C26A9"/>
    <w:rsid w:val="008C3168"/>
    <w:rsid w:val="008C3BC3"/>
    <w:rsid w:val="008C493B"/>
    <w:rsid w:val="008C5399"/>
    <w:rsid w:val="008C644C"/>
    <w:rsid w:val="008C6827"/>
    <w:rsid w:val="008C6B10"/>
    <w:rsid w:val="008C798F"/>
    <w:rsid w:val="008D0B45"/>
    <w:rsid w:val="008D1020"/>
    <w:rsid w:val="008D1CF0"/>
    <w:rsid w:val="008D2147"/>
    <w:rsid w:val="008D2CAF"/>
    <w:rsid w:val="008D3ACE"/>
    <w:rsid w:val="008D3C0D"/>
    <w:rsid w:val="008D3C88"/>
    <w:rsid w:val="008D51CC"/>
    <w:rsid w:val="008D67BB"/>
    <w:rsid w:val="008D6C14"/>
    <w:rsid w:val="008D76C3"/>
    <w:rsid w:val="008D7A55"/>
    <w:rsid w:val="008E0BE2"/>
    <w:rsid w:val="008E31A9"/>
    <w:rsid w:val="008E3F84"/>
    <w:rsid w:val="008E4DF0"/>
    <w:rsid w:val="008E4F95"/>
    <w:rsid w:val="008E78C3"/>
    <w:rsid w:val="008F1A30"/>
    <w:rsid w:val="008F1C6E"/>
    <w:rsid w:val="008F1DCA"/>
    <w:rsid w:val="008F2E3D"/>
    <w:rsid w:val="008F45C3"/>
    <w:rsid w:val="008F498F"/>
    <w:rsid w:val="008F4D52"/>
    <w:rsid w:val="008F4E41"/>
    <w:rsid w:val="008F6222"/>
    <w:rsid w:val="008F665E"/>
    <w:rsid w:val="009027FB"/>
    <w:rsid w:val="009029B0"/>
    <w:rsid w:val="009039B0"/>
    <w:rsid w:val="0090408D"/>
    <w:rsid w:val="00904757"/>
    <w:rsid w:val="00904E6B"/>
    <w:rsid w:val="00904FCB"/>
    <w:rsid w:val="00906104"/>
    <w:rsid w:val="009065A1"/>
    <w:rsid w:val="00906EEC"/>
    <w:rsid w:val="009113C8"/>
    <w:rsid w:val="00911D4E"/>
    <w:rsid w:val="00912980"/>
    <w:rsid w:val="00914204"/>
    <w:rsid w:val="00914306"/>
    <w:rsid w:val="00915C7E"/>
    <w:rsid w:val="0091653F"/>
    <w:rsid w:val="009166AF"/>
    <w:rsid w:val="00917862"/>
    <w:rsid w:val="009222F2"/>
    <w:rsid w:val="00922606"/>
    <w:rsid w:val="00922D31"/>
    <w:rsid w:val="0092559F"/>
    <w:rsid w:val="00925C6F"/>
    <w:rsid w:val="00926081"/>
    <w:rsid w:val="00931141"/>
    <w:rsid w:val="00932289"/>
    <w:rsid w:val="00932771"/>
    <w:rsid w:val="009329C3"/>
    <w:rsid w:val="009334D7"/>
    <w:rsid w:val="00935224"/>
    <w:rsid w:val="00935665"/>
    <w:rsid w:val="00935B30"/>
    <w:rsid w:val="00936A4E"/>
    <w:rsid w:val="009370ED"/>
    <w:rsid w:val="0094038F"/>
    <w:rsid w:val="00940728"/>
    <w:rsid w:val="00940E27"/>
    <w:rsid w:val="00941580"/>
    <w:rsid w:val="00941587"/>
    <w:rsid w:val="00942564"/>
    <w:rsid w:val="00942A64"/>
    <w:rsid w:val="00943006"/>
    <w:rsid w:val="00943E7E"/>
    <w:rsid w:val="00944E0C"/>
    <w:rsid w:val="0094558E"/>
    <w:rsid w:val="00945998"/>
    <w:rsid w:val="00946C48"/>
    <w:rsid w:val="00946EFF"/>
    <w:rsid w:val="00946F6E"/>
    <w:rsid w:val="00947333"/>
    <w:rsid w:val="009474C2"/>
    <w:rsid w:val="00947A55"/>
    <w:rsid w:val="00947A98"/>
    <w:rsid w:val="00947D26"/>
    <w:rsid w:val="009502E1"/>
    <w:rsid w:val="0095083A"/>
    <w:rsid w:val="009508C3"/>
    <w:rsid w:val="00950D81"/>
    <w:rsid w:val="009526D6"/>
    <w:rsid w:val="009526EF"/>
    <w:rsid w:val="00953F58"/>
    <w:rsid w:val="009543EB"/>
    <w:rsid w:val="00956966"/>
    <w:rsid w:val="009571D8"/>
    <w:rsid w:val="00957C86"/>
    <w:rsid w:val="0096019A"/>
    <w:rsid w:val="00960F15"/>
    <w:rsid w:val="00961964"/>
    <w:rsid w:val="00961A98"/>
    <w:rsid w:val="009623AB"/>
    <w:rsid w:val="00963456"/>
    <w:rsid w:val="0096359D"/>
    <w:rsid w:val="0096378F"/>
    <w:rsid w:val="00964131"/>
    <w:rsid w:val="00964206"/>
    <w:rsid w:val="00965708"/>
    <w:rsid w:val="00965834"/>
    <w:rsid w:val="00965871"/>
    <w:rsid w:val="00965E26"/>
    <w:rsid w:val="0096643C"/>
    <w:rsid w:val="0096769E"/>
    <w:rsid w:val="009679AC"/>
    <w:rsid w:val="00967E05"/>
    <w:rsid w:val="00970A6B"/>
    <w:rsid w:val="00971154"/>
    <w:rsid w:val="009718B3"/>
    <w:rsid w:val="00972EC5"/>
    <w:rsid w:val="00973586"/>
    <w:rsid w:val="00973A7A"/>
    <w:rsid w:val="00973C29"/>
    <w:rsid w:val="00973E59"/>
    <w:rsid w:val="009758E3"/>
    <w:rsid w:val="0097601C"/>
    <w:rsid w:val="009763C4"/>
    <w:rsid w:val="00977A6B"/>
    <w:rsid w:val="00977DC2"/>
    <w:rsid w:val="009803F1"/>
    <w:rsid w:val="009807B4"/>
    <w:rsid w:val="00983DFB"/>
    <w:rsid w:val="009844F7"/>
    <w:rsid w:val="00985FE7"/>
    <w:rsid w:val="00986029"/>
    <w:rsid w:val="009870D9"/>
    <w:rsid w:val="009871C9"/>
    <w:rsid w:val="0099079E"/>
    <w:rsid w:val="00991F5D"/>
    <w:rsid w:val="0099281E"/>
    <w:rsid w:val="009930B9"/>
    <w:rsid w:val="009934E2"/>
    <w:rsid w:val="00995FFD"/>
    <w:rsid w:val="00996A15"/>
    <w:rsid w:val="009A0514"/>
    <w:rsid w:val="009A2033"/>
    <w:rsid w:val="009A28B6"/>
    <w:rsid w:val="009A2C08"/>
    <w:rsid w:val="009A3484"/>
    <w:rsid w:val="009A35A6"/>
    <w:rsid w:val="009A45B0"/>
    <w:rsid w:val="009A5289"/>
    <w:rsid w:val="009A5F58"/>
    <w:rsid w:val="009A5F9A"/>
    <w:rsid w:val="009A6A6F"/>
    <w:rsid w:val="009A71AF"/>
    <w:rsid w:val="009A73C3"/>
    <w:rsid w:val="009A7C3E"/>
    <w:rsid w:val="009B1AD4"/>
    <w:rsid w:val="009B1B69"/>
    <w:rsid w:val="009B1D67"/>
    <w:rsid w:val="009B2734"/>
    <w:rsid w:val="009B5268"/>
    <w:rsid w:val="009B5A67"/>
    <w:rsid w:val="009B5F0E"/>
    <w:rsid w:val="009B7E7F"/>
    <w:rsid w:val="009C0036"/>
    <w:rsid w:val="009C0336"/>
    <w:rsid w:val="009C137B"/>
    <w:rsid w:val="009C1772"/>
    <w:rsid w:val="009C17DA"/>
    <w:rsid w:val="009C1F1C"/>
    <w:rsid w:val="009C2623"/>
    <w:rsid w:val="009C4409"/>
    <w:rsid w:val="009C470D"/>
    <w:rsid w:val="009C590A"/>
    <w:rsid w:val="009C638B"/>
    <w:rsid w:val="009C6637"/>
    <w:rsid w:val="009C7AEF"/>
    <w:rsid w:val="009D21B9"/>
    <w:rsid w:val="009D29E9"/>
    <w:rsid w:val="009D3626"/>
    <w:rsid w:val="009D443F"/>
    <w:rsid w:val="009D4DBB"/>
    <w:rsid w:val="009D5B18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36A5"/>
    <w:rsid w:val="009E41A0"/>
    <w:rsid w:val="009E4CFF"/>
    <w:rsid w:val="009E5B74"/>
    <w:rsid w:val="009E5ED0"/>
    <w:rsid w:val="009E644A"/>
    <w:rsid w:val="009E716F"/>
    <w:rsid w:val="009E7C14"/>
    <w:rsid w:val="009F2D3D"/>
    <w:rsid w:val="009F419C"/>
    <w:rsid w:val="009F43E0"/>
    <w:rsid w:val="009F49B2"/>
    <w:rsid w:val="009F51B7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065DA"/>
    <w:rsid w:val="00A1067D"/>
    <w:rsid w:val="00A10938"/>
    <w:rsid w:val="00A12068"/>
    <w:rsid w:val="00A12A7C"/>
    <w:rsid w:val="00A1330E"/>
    <w:rsid w:val="00A14F1F"/>
    <w:rsid w:val="00A15D7C"/>
    <w:rsid w:val="00A160DC"/>
    <w:rsid w:val="00A16688"/>
    <w:rsid w:val="00A16B19"/>
    <w:rsid w:val="00A1791D"/>
    <w:rsid w:val="00A203CB"/>
    <w:rsid w:val="00A22822"/>
    <w:rsid w:val="00A26C1E"/>
    <w:rsid w:val="00A30B98"/>
    <w:rsid w:val="00A31884"/>
    <w:rsid w:val="00A33A47"/>
    <w:rsid w:val="00A33AEA"/>
    <w:rsid w:val="00A33CFB"/>
    <w:rsid w:val="00A34481"/>
    <w:rsid w:val="00A34910"/>
    <w:rsid w:val="00A34B6C"/>
    <w:rsid w:val="00A35109"/>
    <w:rsid w:val="00A356F4"/>
    <w:rsid w:val="00A378AB"/>
    <w:rsid w:val="00A37FBB"/>
    <w:rsid w:val="00A40131"/>
    <w:rsid w:val="00A402A1"/>
    <w:rsid w:val="00A41D8A"/>
    <w:rsid w:val="00A43606"/>
    <w:rsid w:val="00A44175"/>
    <w:rsid w:val="00A44B29"/>
    <w:rsid w:val="00A44D8F"/>
    <w:rsid w:val="00A45C40"/>
    <w:rsid w:val="00A45E9A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3551"/>
    <w:rsid w:val="00A55F25"/>
    <w:rsid w:val="00A562CA"/>
    <w:rsid w:val="00A56787"/>
    <w:rsid w:val="00A5680C"/>
    <w:rsid w:val="00A5694E"/>
    <w:rsid w:val="00A571AE"/>
    <w:rsid w:val="00A571FE"/>
    <w:rsid w:val="00A575B4"/>
    <w:rsid w:val="00A5796A"/>
    <w:rsid w:val="00A60395"/>
    <w:rsid w:val="00A60929"/>
    <w:rsid w:val="00A61063"/>
    <w:rsid w:val="00A61485"/>
    <w:rsid w:val="00A61B26"/>
    <w:rsid w:val="00A61D1D"/>
    <w:rsid w:val="00A622F0"/>
    <w:rsid w:val="00A6287E"/>
    <w:rsid w:val="00A633A2"/>
    <w:rsid w:val="00A63507"/>
    <w:rsid w:val="00A6363C"/>
    <w:rsid w:val="00A65280"/>
    <w:rsid w:val="00A652FA"/>
    <w:rsid w:val="00A65624"/>
    <w:rsid w:val="00A66204"/>
    <w:rsid w:val="00A71EFB"/>
    <w:rsid w:val="00A73BE1"/>
    <w:rsid w:val="00A743AB"/>
    <w:rsid w:val="00A7710A"/>
    <w:rsid w:val="00A77212"/>
    <w:rsid w:val="00A77C2C"/>
    <w:rsid w:val="00A80062"/>
    <w:rsid w:val="00A80F27"/>
    <w:rsid w:val="00A81B03"/>
    <w:rsid w:val="00A82326"/>
    <w:rsid w:val="00A82683"/>
    <w:rsid w:val="00A82B55"/>
    <w:rsid w:val="00A82C68"/>
    <w:rsid w:val="00A84D49"/>
    <w:rsid w:val="00A84E28"/>
    <w:rsid w:val="00A856DF"/>
    <w:rsid w:val="00A856EB"/>
    <w:rsid w:val="00A875E3"/>
    <w:rsid w:val="00A87694"/>
    <w:rsid w:val="00A9022E"/>
    <w:rsid w:val="00A9079C"/>
    <w:rsid w:val="00A90C0D"/>
    <w:rsid w:val="00A90FFB"/>
    <w:rsid w:val="00A9209F"/>
    <w:rsid w:val="00A920D5"/>
    <w:rsid w:val="00A9235A"/>
    <w:rsid w:val="00A93E1B"/>
    <w:rsid w:val="00A94DD9"/>
    <w:rsid w:val="00A95861"/>
    <w:rsid w:val="00A979B1"/>
    <w:rsid w:val="00A97DA8"/>
    <w:rsid w:val="00AA01D8"/>
    <w:rsid w:val="00AA0AD4"/>
    <w:rsid w:val="00AA1165"/>
    <w:rsid w:val="00AA14D9"/>
    <w:rsid w:val="00AA3467"/>
    <w:rsid w:val="00AA3F31"/>
    <w:rsid w:val="00AA437A"/>
    <w:rsid w:val="00AA4625"/>
    <w:rsid w:val="00AA68D8"/>
    <w:rsid w:val="00AA6BB6"/>
    <w:rsid w:val="00AA7D57"/>
    <w:rsid w:val="00AB02E9"/>
    <w:rsid w:val="00AB10EA"/>
    <w:rsid w:val="00AB16B3"/>
    <w:rsid w:val="00AB1F1A"/>
    <w:rsid w:val="00AB267F"/>
    <w:rsid w:val="00AB2EE7"/>
    <w:rsid w:val="00AB33AA"/>
    <w:rsid w:val="00AB3F0D"/>
    <w:rsid w:val="00AB4639"/>
    <w:rsid w:val="00AB5488"/>
    <w:rsid w:val="00AB5942"/>
    <w:rsid w:val="00AB6007"/>
    <w:rsid w:val="00AB69E1"/>
    <w:rsid w:val="00AB6E69"/>
    <w:rsid w:val="00AC00D2"/>
    <w:rsid w:val="00AC0AAD"/>
    <w:rsid w:val="00AC2155"/>
    <w:rsid w:val="00AC36D1"/>
    <w:rsid w:val="00AC4F34"/>
    <w:rsid w:val="00AC50BC"/>
    <w:rsid w:val="00AC5FBE"/>
    <w:rsid w:val="00AC6104"/>
    <w:rsid w:val="00AC69E8"/>
    <w:rsid w:val="00AC6EC2"/>
    <w:rsid w:val="00AC6FC6"/>
    <w:rsid w:val="00AD0478"/>
    <w:rsid w:val="00AD0DE9"/>
    <w:rsid w:val="00AD0F71"/>
    <w:rsid w:val="00AD2971"/>
    <w:rsid w:val="00AD326B"/>
    <w:rsid w:val="00AD395F"/>
    <w:rsid w:val="00AD41CE"/>
    <w:rsid w:val="00AD5FE2"/>
    <w:rsid w:val="00AE3756"/>
    <w:rsid w:val="00AE3A63"/>
    <w:rsid w:val="00AE4572"/>
    <w:rsid w:val="00AE53FF"/>
    <w:rsid w:val="00AE5435"/>
    <w:rsid w:val="00AE749F"/>
    <w:rsid w:val="00AE7DED"/>
    <w:rsid w:val="00AF1261"/>
    <w:rsid w:val="00AF2255"/>
    <w:rsid w:val="00AF2816"/>
    <w:rsid w:val="00AF2B40"/>
    <w:rsid w:val="00AF3080"/>
    <w:rsid w:val="00AF3ABE"/>
    <w:rsid w:val="00AF5615"/>
    <w:rsid w:val="00AF6959"/>
    <w:rsid w:val="00AF7408"/>
    <w:rsid w:val="00AF7F9A"/>
    <w:rsid w:val="00B00520"/>
    <w:rsid w:val="00B00F8E"/>
    <w:rsid w:val="00B014D0"/>
    <w:rsid w:val="00B020E0"/>
    <w:rsid w:val="00B02124"/>
    <w:rsid w:val="00B0226D"/>
    <w:rsid w:val="00B02BEC"/>
    <w:rsid w:val="00B02CD1"/>
    <w:rsid w:val="00B03CB0"/>
    <w:rsid w:val="00B041A9"/>
    <w:rsid w:val="00B0465E"/>
    <w:rsid w:val="00B04F0C"/>
    <w:rsid w:val="00B04FE3"/>
    <w:rsid w:val="00B060CC"/>
    <w:rsid w:val="00B06363"/>
    <w:rsid w:val="00B06BA8"/>
    <w:rsid w:val="00B07B44"/>
    <w:rsid w:val="00B07BE6"/>
    <w:rsid w:val="00B07E7C"/>
    <w:rsid w:val="00B10003"/>
    <w:rsid w:val="00B10A7B"/>
    <w:rsid w:val="00B10BBD"/>
    <w:rsid w:val="00B1199E"/>
    <w:rsid w:val="00B1218F"/>
    <w:rsid w:val="00B129B3"/>
    <w:rsid w:val="00B13262"/>
    <w:rsid w:val="00B1340D"/>
    <w:rsid w:val="00B135A4"/>
    <w:rsid w:val="00B14AC6"/>
    <w:rsid w:val="00B14C20"/>
    <w:rsid w:val="00B14E56"/>
    <w:rsid w:val="00B15006"/>
    <w:rsid w:val="00B156A8"/>
    <w:rsid w:val="00B16238"/>
    <w:rsid w:val="00B168B5"/>
    <w:rsid w:val="00B169D1"/>
    <w:rsid w:val="00B173B2"/>
    <w:rsid w:val="00B174EE"/>
    <w:rsid w:val="00B20164"/>
    <w:rsid w:val="00B202C7"/>
    <w:rsid w:val="00B20AFD"/>
    <w:rsid w:val="00B2101D"/>
    <w:rsid w:val="00B210D6"/>
    <w:rsid w:val="00B23F8B"/>
    <w:rsid w:val="00B251AB"/>
    <w:rsid w:val="00B259B3"/>
    <w:rsid w:val="00B25B73"/>
    <w:rsid w:val="00B276A4"/>
    <w:rsid w:val="00B27724"/>
    <w:rsid w:val="00B27905"/>
    <w:rsid w:val="00B27E61"/>
    <w:rsid w:val="00B30F3D"/>
    <w:rsid w:val="00B32CE4"/>
    <w:rsid w:val="00B33EA5"/>
    <w:rsid w:val="00B33F5C"/>
    <w:rsid w:val="00B340AB"/>
    <w:rsid w:val="00B36B18"/>
    <w:rsid w:val="00B36C69"/>
    <w:rsid w:val="00B37938"/>
    <w:rsid w:val="00B37AAD"/>
    <w:rsid w:val="00B412BD"/>
    <w:rsid w:val="00B419E4"/>
    <w:rsid w:val="00B432A0"/>
    <w:rsid w:val="00B44753"/>
    <w:rsid w:val="00B44E00"/>
    <w:rsid w:val="00B462A7"/>
    <w:rsid w:val="00B4738B"/>
    <w:rsid w:val="00B47CC4"/>
    <w:rsid w:val="00B47F4A"/>
    <w:rsid w:val="00B50729"/>
    <w:rsid w:val="00B517F7"/>
    <w:rsid w:val="00B51AE9"/>
    <w:rsid w:val="00B52AFC"/>
    <w:rsid w:val="00B52B41"/>
    <w:rsid w:val="00B52C97"/>
    <w:rsid w:val="00B52EFE"/>
    <w:rsid w:val="00B535A3"/>
    <w:rsid w:val="00B5479F"/>
    <w:rsid w:val="00B5489B"/>
    <w:rsid w:val="00B568B8"/>
    <w:rsid w:val="00B56F42"/>
    <w:rsid w:val="00B570B9"/>
    <w:rsid w:val="00B5715D"/>
    <w:rsid w:val="00B607A0"/>
    <w:rsid w:val="00B60DCA"/>
    <w:rsid w:val="00B61824"/>
    <w:rsid w:val="00B62BAE"/>
    <w:rsid w:val="00B63483"/>
    <w:rsid w:val="00B63660"/>
    <w:rsid w:val="00B63C73"/>
    <w:rsid w:val="00B65972"/>
    <w:rsid w:val="00B6708C"/>
    <w:rsid w:val="00B672B3"/>
    <w:rsid w:val="00B67603"/>
    <w:rsid w:val="00B67C5C"/>
    <w:rsid w:val="00B70404"/>
    <w:rsid w:val="00B70995"/>
    <w:rsid w:val="00B713FD"/>
    <w:rsid w:val="00B7335B"/>
    <w:rsid w:val="00B73439"/>
    <w:rsid w:val="00B75204"/>
    <w:rsid w:val="00B76B5C"/>
    <w:rsid w:val="00B76DB6"/>
    <w:rsid w:val="00B77545"/>
    <w:rsid w:val="00B775B0"/>
    <w:rsid w:val="00B775E5"/>
    <w:rsid w:val="00B77DBF"/>
    <w:rsid w:val="00B810DF"/>
    <w:rsid w:val="00B81983"/>
    <w:rsid w:val="00B81E90"/>
    <w:rsid w:val="00B81FBB"/>
    <w:rsid w:val="00B827FD"/>
    <w:rsid w:val="00B85CD7"/>
    <w:rsid w:val="00B865AE"/>
    <w:rsid w:val="00B8706B"/>
    <w:rsid w:val="00B902B9"/>
    <w:rsid w:val="00B90A68"/>
    <w:rsid w:val="00B91319"/>
    <w:rsid w:val="00B91E6E"/>
    <w:rsid w:val="00B929CF"/>
    <w:rsid w:val="00B92C59"/>
    <w:rsid w:val="00B93AD1"/>
    <w:rsid w:val="00B94017"/>
    <w:rsid w:val="00B943EA"/>
    <w:rsid w:val="00B95BFE"/>
    <w:rsid w:val="00B961CB"/>
    <w:rsid w:val="00B96C22"/>
    <w:rsid w:val="00B972D3"/>
    <w:rsid w:val="00B978A0"/>
    <w:rsid w:val="00BA0098"/>
    <w:rsid w:val="00BA036D"/>
    <w:rsid w:val="00BA0B9F"/>
    <w:rsid w:val="00BA1705"/>
    <w:rsid w:val="00BA1EB7"/>
    <w:rsid w:val="00BA2132"/>
    <w:rsid w:val="00BA22D3"/>
    <w:rsid w:val="00BA2954"/>
    <w:rsid w:val="00BA3C5E"/>
    <w:rsid w:val="00BA4295"/>
    <w:rsid w:val="00BA59CC"/>
    <w:rsid w:val="00BA5B58"/>
    <w:rsid w:val="00BA728C"/>
    <w:rsid w:val="00BA73D4"/>
    <w:rsid w:val="00BA76BB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399E"/>
    <w:rsid w:val="00BB4094"/>
    <w:rsid w:val="00BB4389"/>
    <w:rsid w:val="00BB5F6F"/>
    <w:rsid w:val="00BB60D0"/>
    <w:rsid w:val="00BB611F"/>
    <w:rsid w:val="00BB61BE"/>
    <w:rsid w:val="00BB64A9"/>
    <w:rsid w:val="00BB76D3"/>
    <w:rsid w:val="00BC0195"/>
    <w:rsid w:val="00BC2797"/>
    <w:rsid w:val="00BC2DF0"/>
    <w:rsid w:val="00BC4227"/>
    <w:rsid w:val="00BC485B"/>
    <w:rsid w:val="00BC4916"/>
    <w:rsid w:val="00BC6269"/>
    <w:rsid w:val="00BC6EAE"/>
    <w:rsid w:val="00BC73E9"/>
    <w:rsid w:val="00BC76B1"/>
    <w:rsid w:val="00BD0E59"/>
    <w:rsid w:val="00BD1366"/>
    <w:rsid w:val="00BD1656"/>
    <w:rsid w:val="00BD18CC"/>
    <w:rsid w:val="00BD1B4D"/>
    <w:rsid w:val="00BD24A6"/>
    <w:rsid w:val="00BD29F5"/>
    <w:rsid w:val="00BD3419"/>
    <w:rsid w:val="00BD39EC"/>
    <w:rsid w:val="00BD43E5"/>
    <w:rsid w:val="00BD512A"/>
    <w:rsid w:val="00BD59E3"/>
    <w:rsid w:val="00BD672B"/>
    <w:rsid w:val="00BD6734"/>
    <w:rsid w:val="00BD7C76"/>
    <w:rsid w:val="00BD7FD7"/>
    <w:rsid w:val="00BE0315"/>
    <w:rsid w:val="00BE05F0"/>
    <w:rsid w:val="00BE08D5"/>
    <w:rsid w:val="00BE0D73"/>
    <w:rsid w:val="00BE1772"/>
    <w:rsid w:val="00BE1B20"/>
    <w:rsid w:val="00BE1DEB"/>
    <w:rsid w:val="00BE44F2"/>
    <w:rsid w:val="00BE53E5"/>
    <w:rsid w:val="00BE66B9"/>
    <w:rsid w:val="00BF0E8E"/>
    <w:rsid w:val="00BF17C6"/>
    <w:rsid w:val="00BF1A7F"/>
    <w:rsid w:val="00BF50D3"/>
    <w:rsid w:val="00BF5324"/>
    <w:rsid w:val="00BF5652"/>
    <w:rsid w:val="00BF577F"/>
    <w:rsid w:val="00BF61E6"/>
    <w:rsid w:val="00BF7266"/>
    <w:rsid w:val="00C00F37"/>
    <w:rsid w:val="00C01947"/>
    <w:rsid w:val="00C01C4D"/>
    <w:rsid w:val="00C0247E"/>
    <w:rsid w:val="00C02E19"/>
    <w:rsid w:val="00C03F48"/>
    <w:rsid w:val="00C03F51"/>
    <w:rsid w:val="00C0422A"/>
    <w:rsid w:val="00C05C5B"/>
    <w:rsid w:val="00C05DDE"/>
    <w:rsid w:val="00C06812"/>
    <w:rsid w:val="00C070BF"/>
    <w:rsid w:val="00C10638"/>
    <w:rsid w:val="00C10CC7"/>
    <w:rsid w:val="00C1112B"/>
    <w:rsid w:val="00C11F38"/>
    <w:rsid w:val="00C13225"/>
    <w:rsid w:val="00C13453"/>
    <w:rsid w:val="00C149DC"/>
    <w:rsid w:val="00C14C86"/>
    <w:rsid w:val="00C150EB"/>
    <w:rsid w:val="00C15E5C"/>
    <w:rsid w:val="00C201B7"/>
    <w:rsid w:val="00C20227"/>
    <w:rsid w:val="00C2039E"/>
    <w:rsid w:val="00C20514"/>
    <w:rsid w:val="00C20529"/>
    <w:rsid w:val="00C21875"/>
    <w:rsid w:val="00C2265F"/>
    <w:rsid w:val="00C22916"/>
    <w:rsid w:val="00C229F8"/>
    <w:rsid w:val="00C23CF8"/>
    <w:rsid w:val="00C25BA5"/>
    <w:rsid w:val="00C2683D"/>
    <w:rsid w:val="00C270A4"/>
    <w:rsid w:val="00C27BB6"/>
    <w:rsid w:val="00C30796"/>
    <w:rsid w:val="00C30AB0"/>
    <w:rsid w:val="00C322F1"/>
    <w:rsid w:val="00C33284"/>
    <w:rsid w:val="00C368B3"/>
    <w:rsid w:val="00C36FEF"/>
    <w:rsid w:val="00C37066"/>
    <w:rsid w:val="00C371FA"/>
    <w:rsid w:val="00C40FFC"/>
    <w:rsid w:val="00C41480"/>
    <w:rsid w:val="00C431D6"/>
    <w:rsid w:val="00C439B8"/>
    <w:rsid w:val="00C445C2"/>
    <w:rsid w:val="00C455D3"/>
    <w:rsid w:val="00C45B88"/>
    <w:rsid w:val="00C45FC7"/>
    <w:rsid w:val="00C46492"/>
    <w:rsid w:val="00C46F61"/>
    <w:rsid w:val="00C47BB2"/>
    <w:rsid w:val="00C50F0D"/>
    <w:rsid w:val="00C51C28"/>
    <w:rsid w:val="00C52DB8"/>
    <w:rsid w:val="00C53456"/>
    <w:rsid w:val="00C54A67"/>
    <w:rsid w:val="00C55CCA"/>
    <w:rsid w:val="00C55E36"/>
    <w:rsid w:val="00C60C2D"/>
    <w:rsid w:val="00C611EF"/>
    <w:rsid w:val="00C61D31"/>
    <w:rsid w:val="00C61E0E"/>
    <w:rsid w:val="00C62E53"/>
    <w:rsid w:val="00C62FB0"/>
    <w:rsid w:val="00C6314F"/>
    <w:rsid w:val="00C6652E"/>
    <w:rsid w:val="00C66B6B"/>
    <w:rsid w:val="00C677D8"/>
    <w:rsid w:val="00C67F26"/>
    <w:rsid w:val="00C70043"/>
    <w:rsid w:val="00C701C8"/>
    <w:rsid w:val="00C70D08"/>
    <w:rsid w:val="00C71208"/>
    <w:rsid w:val="00C71EE7"/>
    <w:rsid w:val="00C72B5A"/>
    <w:rsid w:val="00C73861"/>
    <w:rsid w:val="00C7432C"/>
    <w:rsid w:val="00C75173"/>
    <w:rsid w:val="00C75791"/>
    <w:rsid w:val="00C75808"/>
    <w:rsid w:val="00C76304"/>
    <w:rsid w:val="00C769B0"/>
    <w:rsid w:val="00C76DC6"/>
    <w:rsid w:val="00C7762E"/>
    <w:rsid w:val="00C77AEC"/>
    <w:rsid w:val="00C807A2"/>
    <w:rsid w:val="00C822D8"/>
    <w:rsid w:val="00C8352A"/>
    <w:rsid w:val="00C84084"/>
    <w:rsid w:val="00C8471E"/>
    <w:rsid w:val="00C8473B"/>
    <w:rsid w:val="00C84955"/>
    <w:rsid w:val="00C85D01"/>
    <w:rsid w:val="00C86467"/>
    <w:rsid w:val="00C87214"/>
    <w:rsid w:val="00C91A3F"/>
    <w:rsid w:val="00C92316"/>
    <w:rsid w:val="00C92547"/>
    <w:rsid w:val="00C9321D"/>
    <w:rsid w:val="00C94051"/>
    <w:rsid w:val="00C95C72"/>
    <w:rsid w:val="00C962B5"/>
    <w:rsid w:val="00C96B86"/>
    <w:rsid w:val="00C96E8D"/>
    <w:rsid w:val="00C97254"/>
    <w:rsid w:val="00C97DF7"/>
    <w:rsid w:val="00CA0AEE"/>
    <w:rsid w:val="00CA1A6A"/>
    <w:rsid w:val="00CA20A3"/>
    <w:rsid w:val="00CA2D5B"/>
    <w:rsid w:val="00CA30D5"/>
    <w:rsid w:val="00CA3B64"/>
    <w:rsid w:val="00CA6108"/>
    <w:rsid w:val="00CA6356"/>
    <w:rsid w:val="00CA7A20"/>
    <w:rsid w:val="00CB04DD"/>
    <w:rsid w:val="00CB0F57"/>
    <w:rsid w:val="00CB21E2"/>
    <w:rsid w:val="00CB4E57"/>
    <w:rsid w:val="00CB5F4D"/>
    <w:rsid w:val="00CB6EAE"/>
    <w:rsid w:val="00CB7127"/>
    <w:rsid w:val="00CB766B"/>
    <w:rsid w:val="00CB7C04"/>
    <w:rsid w:val="00CB7E10"/>
    <w:rsid w:val="00CC0DEB"/>
    <w:rsid w:val="00CC1F0F"/>
    <w:rsid w:val="00CC22C2"/>
    <w:rsid w:val="00CC2759"/>
    <w:rsid w:val="00CC356D"/>
    <w:rsid w:val="00CC52D2"/>
    <w:rsid w:val="00CC7A24"/>
    <w:rsid w:val="00CC7E87"/>
    <w:rsid w:val="00CD109D"/>
    <w:rsid w:val="00CD1B1D"/>
    <w:rsid w:val="00CD1E9D"/>
    <w:rsid w:val="00CD4041"/>
    <w:rsid w:val="00CD461B"/>
    <w:rsid w:val="00CD57BE"/>
    <w:rsid w:val="00CD661E"/>
    <w:rsid w:val="00CD6ABB"/>
    <w:rsid w:val="00CE031E"/>
    <w:rsid w:val="00CE0736"/>
    <w:rsid w:val="00CE158F"/>
    <w:rsid w:val="00CE1872"/>
    <w:rsid w:val="00CE1CEE"/>
    <w:rsid w:val="00CE2661"/>
    <w:rsid w:val="00CE350A"/>
    <w:rsid w:val="00CE3A36"/>
    <w:rsid w:val="00CE3AFA"/>
    <w:rsid w:val="00CE42C6"/>
    <w:rsid w:val="00CE5352"/>
    <w:rsid w:val="00CE5813"/>
    <w:rsid w:val="00CE5CF2"/>
    <w:rsid w:val="00CE7F9D"/>
    <w:rsid w:val="00CF0DEC"/>
    <w:rsid w:val="00CF126F"/>
    <w:rsid w:val="00CF2BA1"/>
    <w:rsid w:val="00CF3ECF"/>
    <w:rsid w:val="00CF3EDB"/>
    <w:rsid w:val="00CF467E"/>
    <w:rsid w:val="00CF476A"/>
    <w:rsid w:val="00CF54F1"/>
    <w:rsid w:val="00CF643D"/>
    <w:rsid w:val="00CF7724"/>
    <w:rsid w:val="00D000EB"/>
    <w:rsid w:val="00D00202"/>
    <w:rsid w:val="00D00862"/>
    <w:rsid w:val="00D00A5D"/>
    <w:rsid w:val="00D00A87"/>
    <w:rsid w:val="00D01045"/>
    <w:rsid w:val="00D01DD5"/>
    <w:rsid w:val="00D02227"/>
    <w:rsid w:val="00D02F2F"/>
    <w:rsid w:val="00D03329"/>
    <w:rsid w:val="00D04533"/>
    <w:rsid w:val="00D04940"/>
    <w:rsid w:val="00D05E5A"/>
    <w:rsid w:val="00D06535"/>
    <w:rsid w:val="00D06D93"/>
    <w:rsid w:val="00D07B0D"/>
    <w:rsid w:val="00D10D1C"/>
    <w:rsid w:val="00D1160E"/>
    <w:rsid w:val="00D1305C"/>
    <w:rsid w:val="00D13087"/>
    <w:rsid w:val="00D13A97"/>
    <w:rsid w:val="00D149C7"/>
    <w:rsid w:val="00D16FA0"/>
    <w:rsid w:val="00D2017F"/>
    <w:rsid w:val="00D21DAB"/>
    <w:rsid w:val="00D222F1"/>
    <w:rsid w:val="00D22940"/>
    <w:rsid w:val="00D23974"/>
    <w:rsid w:val="00D24E2E"/>
    <w:rsid w:val="00D2519A"/>
    <w:rsid w:val="00D25507"/>
    <w:rsid w:val="00D268A9"/>
    <w:rsid w:val="00D26D1E"/>
    <w:rsid w:val="00D26DCE"/>
    <w:rsid w:val="00D27859"/>
    <w:rsid w:val="00D27A0C"/>
    <w:rsid w:val="00D27CE3"/>
    <w:rsid w:val="00D27DF5"/>
    <w:rsid w:val="00D3078D"/>
    <w:rsid w:val="00D311E0"/>
    <w:rsid w:val="00D3163F"/>
    <w:rsid w:val="00D32A91"/>
    <w:rsid w:val="00D3316C"/>
    <w:rsid w:val="00D337BB"/>
    <w:rsid w:val="00D33B88"/>
    <w:rsid w:val="00D34138"/>
    <w:rsid w:val="00D34430"/>
    <w:rsid w:val="00D36606"/>
    <w:rsid w:val="00D36816"/>
    <w:rsid w:val="00D36CD7"/>
    <w:rsid w:val="00D36ED9"/>
    <w:rsid w:val="00D4101D"/>
    <w:rsid w:val="00D41747"/>
    <w:rsid w:val="00D436BE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2D89"/>
    <w:rsid w:val="00D53BB2"/>
    <w:rsid w:val="00D54174"/>
    <w:rsid w:val="00D54419"/>
    <w:rsid w:val="00D54759"/>
    <w:rsid w:val="00D5491C"/>
    <w:rsid w:val="00D54D5A"/>
    <w:rsid w:val="00D554E8"/>
    <w:rsid w:val="00D5593B"/>
    <w:rsid w:val="00D5657D"/>
    <w:rsid w:val="00D569C8"/>
    <w:rsid w:val="00D57185"/>
    <w:rsid w:val="00D5748E"/>
    <w:rsid w:val="00D577C3"/>
    <w:rsid w:val="00D60B39"/>
    <w:rsid w:val="00D60DE7"/>
    <w:rsid w:val="00D612A9"/>
    <w:rsid w:val="00D617CA"/>
    <w:rsid w:val="00D61CE2"/>
    <w:rsid w:val="00D61E63"/>
    <w:rsid w:val="00D6201F"/>
    <w:rsid w:val="00D63253"/>
    <w:rsid w:val="00D636BE"/>
    <w:rsid w:val="00D64979"/>
    <w:rsid w:val="00D64A0C"/>
    <w:rsid w:val="00D65865"/>
    <w:rsid w:val="00D65DCC"/>
    <w:rsid w:val="00D66935"/>
    <w:rsid w:val="00D702CA"/>
    <w:rsid w:val="00D72A02"/>
    <w:rsid w:val="00D74118"/>
    <w:rsid w:val="00D74693"/>
    <w:rsid w:val="00D74696"/>
    <w:rsid w:val="00D75688"/>
    <w:rsid w:val="00D7589B"/>
    <w:rsid w:val="00D76ECC"/>
    <w:rsid w:val="00D77465"/>
    <w:rsid w:val="00D77E95"/>
    <w:rsid w:val="00D80021"/>
    <w:rsid w:val="00D807E5"/>
    <w:rsid w:val="00D80E6B"/>
    <w:rsid w:val="00D81A18"/>
    <w:rsid w:val="00D833BE"/>
    <w:rsid w:val="00D8724C"/>
    <w:rsid w:val="00D8796D"/>
    <w:rsid w:val="00D87C4D"/>
    <w:rsid w:val="00D9002F"/>
    <w:rsid w:val="00D90DD0"/>
    <w:rsid w:val="00D91773"/>
    <w:rsid w:val="00D938C1"/>
    <w:rsid w:val="00D96479"/>
    <w:rsid w:val="00DA0C2C"/>
    <w:rsid w:val="00DA193F"/>
    <w:rsid w:val="00DA29C7"/>
    <w:rsid w:val="00DA386A"/>
    <w:rsid w:val="00DA47A8"/>
    <w:rsid w:val="00DA4F3A"/>
    <w:rsid w:val="00DB0BB5"/>
    <w:rsid w:val="00DB14DD"/>
    <w:rsid w:val="00DB1D21"/>
    <w:rsid w:val="00DB1D72"/>
    <w:rsid w:val="00DB1E1D"/>
    <w:rsid w:val="00DB1F2C"/>
    <w:rsid w:val="00DB203C"/>
    <w:rsid w:val="00DB2897"/>
    <w:rsid w:val="00DB2E73"/>
    <w:rsid w:val="00DB3592"/>
    <w:rsid w:val="00DB485B"/>
    <w:rsid w:val="00DB4C93"/>
    <w:rsid w:val="00DB5F2D"/>
    <w:rsid w:val="00DB6122"/>
    <w:rsid w:val="00DB7C3F"/>
    <w:rsid w:val="00DC0172"/>
    <w:rsid w:val="00DC018C"/>
    <w:rsid w:val="00DC01C9"/>
    <w:rsid w:val="00DC198B"/>
    <w:rsid w:val="00DC1993"/>
    <w:rsid w:val="00DC23C9"/>
    <w:rsid w:val="00DC392E"/>
    <w:rsid w:val="00DC3D5C"/>
    <w:rsid w:val="00DC3F8A"/>
    <w:rsid w:val="00DC4144"/>
    <w:rsid w:val="00DC427A"/>
    <w:rsid w:val="00DC45A9"/>
    <w:rsid w:val="00DC715C"/>
    <w:rsid w:val="00DC744C"/>
    <w:rsid w:val="00DD0482"/>
    <w:rsid w:val="00DD0981"/>
    <w:rsid w:val="00DD1CDF"/>
    <w:rsid w:val="00DD369A"/>
    <w:rsid w:val="00DD4697"/>
    <w:rsid w:val="00DD46E9"/>
    <w:rsid w:val="00DD47B9"/>
    <w:rsid w:val="00DD4EF1"/>
    <w:rsid w:val="00DD77DD"/>
    <w:rsid w:val="00DE0175"/>
    <w:rsid w:val="00DE0713"/>
    <w:rsid w:val="00DE0A06"/>
    <w:rsid w:val="00DE0C00"/>
    <w:rsid w:val="00DE0D00"/>
    <w:rsid w:val="00DE0D18"/>
    <w:rsid w:val="00DE0FB0"/>
    <w:rsid w:val="00DE1208"/>
    <w:rsid w:val="00DE16CD"/>
    <w:rsid w:val="00DE2803"/>
    <w:rsid w:val="00DE5E24"/>
    <w:rsid w:val="00DE6492"/>
    <w:rsid w:val="00DE652F"/>
    <w:rsid w:val="00DE7902"/>
    <w:rsid w:val="00DF02AB"/>
    <w:rsid w:val="00DF1358"/>
    <w:rsid w:val="00DF2420"/>
    <w:rsid w:val="00DF280B"/>
    <w:rsid w:val="00DF28B7"/>
    <w:rsid w:val="00DF2EAD"/>
    <w:rsid w:val="00DF43E8"/>
    <w:rsid w:val="00DF4B3E"/>
    <w:rsid w:val="00DF50CC"/>
    <w:rsid w:val="00DF5745"/>
    <w:rsid w:val="00DF68C0"/>
    <w:rsid w:val="00DF7041"/>
    <w:rsid w:val="00DF708D"/>
    <w:rsid w:val="00DF73BB"/>
    <w:rsid w:val="00DF7447"/>
    <w:rsid w:val="00DF7F5A"/>
    <w:rsid w:val="00E00303"/>
    <w:rsid w:val="00E0073A"/>
    <w:rsid w:val="00E00FFD"/>
    <w:rsid w:val="00E02624"/>
    <w:rsid w:val="00E026FD"/>
    <w:rsid w:val="00E02AE7"/>
    <w:rsid w:val="00E034F6"/>
    <w:rsid w:val="00E04B92"/>
    <w:rsid w:val="00E04C02"/>
    <w:rsid w:val="00E04FBA"/>
    <w:rsid w:val="00E053B2"/>
    <w:rsid w:val="00E061D4"/>
    <w:rsid w:val="00E0644B"/>
    <w:rsid w:val="00E0739E"/>
    <w:rsid w:val="00E0799E"/>
    <w:rsid w:val="00E07B7D"/>
    <w:rsid w:val="00E1050F"/>
    <w:rsid w:val="00E11290"/>
    <w:rsid w:val="00E133D8"/>
    <w:rsid w:val="00E139D5"/>
    <w:rsid w:val="00E14CA5"/>
    <w:rsid w:val="00E14F53"/>
    <w:rsid w:val="00E152DF"/>
    <w:rsid w:val="00E17141"/>
    <w:rsid w:val="00E17B67"/>
    <w:rsid w:val="00E17D3D"/>
    <w:rsid w:val="00E21601"/>
    <w:rsid w:val="00E21896"/>
    <w:rsid w:val="00E22D1B"/>
    <w:rsid w:val="00E2324A"/>
    <w:rsid w:val="00E2341B"/>
    <w:rsid w:val="00E235F5"/>
    <w:rsid w:val="00E23783"/>
    <w:rsid w:val="00E2393D"/>
    <w:rsid w:val="00E2401E"/>
    <w:rsid w:val="00E25286"/>
    <w:rsid w:val="00E26411"/>
    <w:rsid w:val="00E264BC"/>
    <w:rsid w:val="00E2688B"/>
    <w:rsid w:val="00E307B6"/>
    <w:rsid w:val="00E31077"/>
    <w:rsid w:val="00E316F5"/>
    <w:rsid w:val="00E339F2"/>
    <w:rsid w:val="00E37AE3"/>
    <w:rsid w:val="00E4154D"/>
    <w:rsid w:val="00E41AD6"/>
    <w:rsid w:val="00E42017"/>
    <w:rsid w:val="00E426B8"/>
    <w:rsid w:val="00E42730"/>
    <w:rsid w:val="00E4281B"/>
    <w:rsid w:val="00E43E34"/>
    <w:rsid w:val="00E440D0"/>
    <w:rsid w:val="00E45B52"/>
    <w:rsid w:val="00E46268"/>
    <w:rsid w:val="00E46C51"/>
    <w:rsid w:val="00E47645"/>
    <w:rsid w:val="00E50772"/>
    <w:rsid w:val="00E50D89"/>
    <w:rsid w:val="00E518A5"/>
    <w:rsid w:val="00E545FA"/>
    <w:rsid w:val="00E546E8"/>
    <w:rsid w:val="00E55854"/>
    <w:rsid w:val="00E565D0"/>
    <w:rsid w:val="00E56E5E"/>
    <w:rsid w:val="00E57279"/>
    <w:rsid w:val="00E60CA2"/>
    <w:rsid w:val="00E628AD"/>
    <w:rsid w:val="00E64339"/>
    <w:rsid w:val="00E64FF0"/>
    <w:rsid w:val="00E656C5"/>
    <w:rsid w:val="00E66B76"/>
    <w:rsid w:val="00E67669"/>
    <w:rsid w:val="00E677BD"/>
    <w:rsid w:val="00E67AE7"/>
    <w:rsid w:val="00E70C34"/>
    <w:rsid w:val="00E70C44"/>
    <w:rsid w:val="00E724CE"/>
    <w:rsid w:val="00E72B6E"/>
    <w:rsid w:val="00E74AD7"/>
    <w:rsid w:val="00E74BE2"/>
    <w:rsid w:val="00E75976"/>
    <w:rsid w:val="00E75E5C"/>
    <w:rsid w:val="00E80693"/>
    <w:rsid w:val="00E827CD"/>
    <w:rsid w:val="00E82AB6"/>
    <w:rsid w:val="00E8357D"/>
    <w:rsid w:val="00E8373C"/>
    <w:rsid w:val="00E83AF5"/>
    <w:rsid w:val="00E83BCC"/>
    <w:rsid w:val="00E83FCE"/>
    <w:rsid w:val="00E846CA"/>
    <w:rsid w:val="00E85726"/>
    <w:rsid w:val="00E86E1B"/>
    <w:rsid w:val="00E872A7"/>
    <w:rsid w:val="00E878CC"/>
    <w:rsid w:val="00E87B5D"/>
    <w:rsid w:val="00E87EAD"/>
    <w:rsid w:val="00E87F71"/>
    <w:rsid w:val="00E914EE"/>
    <w:rsid w:val="00E91D97"/>
    <w:rsid w:val="00E9205A"/>
    <w:rsid w:val="00E923FD"/>
    <w:rsid w:val="00E924F7"/>
    <w:rsid w:val="00E9332D"/>
    <w:rsid w:val="00E94635"/>
    <w:rsid w:val="00E94687"/>
    <w:rsid w:val="00E94E78"/>
    <w:rsid w:val="00E9599D"/>
    <w:rsid w:val="00E95DD9"/>
    <w:rsid w:val="00E9647F"/>
    <w:rsid w:val="00E96C55"/>
    <w:rsid w:val="00E96CB9"/>
    <w:rsid w:val="00E9721B"/>
    <w:rsid w:val="00EA0F4C"/>
    <w:rsid w:val="00EA1521"/>
    <w:rsid w:val="00EA19E9"/>
    <w:rsid w:val="00EA2418"/>
    <w:rsid w:val="00EA369D"/>
    <w:rsid w:val="00EA411E"/>
    <w:rsid w:val="00EA444A"/>
    <w:rsid w:val="00EA4C05"/>
    <w:rsid w:val="00EA539E"/>
    <w:rsid w:val="00EA54C9"/>
    <w:rsid w:val="00EA5B7C"/>
    <w:rsid w:val="00EA641F"/>
    <w:rsid w:val="00EA670C"/>
    <w:rsid w:val="00EA6A5A"/>
    <w:rsid w:val="00EB19E0"/>
    <w:rsid w:val="00EB33A7"/>
    <w:rsid w:val="00EB3B44"/>
    <w:rsid w:val="00EB42A7"/>
    <w:rsid w:val="00EB5649"/>
    <w:rsid w:val="00EB5A80"/>
    <w:rsid w:val="00EB76A1"/>
    <w:rsid w:val="00EC07DD"/>
    <w:rsid w:val="00EC0D7C"/>
    <w:rsid w:val="00EC1115"/>
    <w:rsid w:val="00EC2131"/>
    <w:rsid w:val="00EC2591"/>
    <w:rsid w:val="00EC2F2F"/>
    <w:rsid w:val="00EC33CF"/>
    <w:rsid w:val="00EC35B4"/>
    <w:rsid w:val="00EC3652"/>
    <w:rsid w:val="00EC44F6"/>
    <w:rsid w:val="00EC4915"/>
    <w:rsid w:val="00EC60A4"/>
    <w:rsid w:val="00EC6D38"/>
    <w:rsid w:val="00EC7F14"/>
    <w:rsid w:val="00ED0190"/>
    <w:rsid w:val="00ED10A4"/>
    <w:rsid w:val="00ED2B2B"/>
    <w:rsid w:val="00ED2EBD"/>
    <w:rsid w:val="00ED35A7"/>
    <w:rsid w:val="00ED3BB6"/>
    <w:rsid w:val="00ED450E"/>
    <w:rsid w:val="00ED4573"/>
    <w:rsid w:val="00ED473B"/>
    <w:rsid w:val="00ED76AB"/>
    <w:rsid w:val="00ED7DCA"/>
    <w:rsid w:val="00EE1A88"/>
    <w:rsid w:val="00EE220A"/>
    <w:rsid w:val="00EE2853"/>
    <w:rsid w:val="00EE3301"/>
    <w:rsid w:val="00EE3949"/>
    <w:rsid w:val="00EE4770"/>
    <w:rsid w:val="00EE627B"/>
    <w:rsid w:val="00EE7A5E"/>
    <w:rsid w:val="00EF0DE4"/>
    <w:rsid w:val="00EF16CA"/>
    <w:rsid w:val="00EF1C9B"/>
    <w:rsid w:val="00EF1DC5"/>
    <w:rsid w:val="00EF26BD"/>
    <w:rsid w:val="00EF2A0B"/>
    <w:rsid w:val="00EF3381"/>
    <w:rsid w:val="00EF5C82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3E28"/>
    <w:rsid w:val="00F04D0B"/>
    <w:rsid w:val="00F05514"/>
    <w:rsid w:val="00F07320"/>
    <w:rsid w:val="00F10028"/>
    <w:rsid w:val="00F10140"/>
    <w:rsid w:val="00F108F8"/>
    <w:rsid w:val="00F11BAF"/>
    <w:rsid w:val="00F11CE3"/>
    <w:rsid w:val="00F12825"/>
    <w:rsid w:val="00F13644"/>
    <w:rsid w:val="00F14D13"/>
    <w:rsid w:val="00F15AF3"/>
    <w:rsid w:val="00F16213"/>
    <w:rsid w:val="00F16672"/>
    <w:rsid w:val="00F16E94"/>
    <w:rsid w:val="00F16FDF"/>
    <w:rsid w:val="00F17417"/>
    <w:rsid w:val="00F179D0"/>
    <w:rsid w:val="00F17DA4"/>
    <w:rsid w:val="00F17DCE"/>
    <w:rsid w:val="00F21BE2"/>
    <w:rsid w:val="00F21BE9"/>
    <w:rsid w:val="00F22137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E65"/>
    <w:rsid w:val="00F314C6"/>
    <w:rsid w:val="00F33588"/>
    <w:rsid w:val="00F34116"/>
    <w:rsid w:val="00F349D4"/>
    <w:rsid w:val="00F34AAE"/>
    <w:rsid w:val="00F34C4A"/>
    <w:rsid w:val="00F35C3B"/>
    <w:rsid w:val="00F3697D"/>
    <w:rsid w:val="00F36B89"/>
    <w:rsid w:val="00F405C9"/>
    <w:rsid w:val="00F40A19"/>
    <w:rsid w:val="00F4135C"/>
    <w:rsid w:val="00F414CD"/>
    <w:rsid w:val="00F414F8"/>
    <w:rsid w:val="00F41A11"/>
    <w:rsid w:val="00F43AA9"/>
    <w:rsid w:val="00F43CA2"/>
    <w:rsid w:val="00F44435"/>
    <w:rsid w:val="00F44A3E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08B3"/>
    <w:rsid w:val="00F51366"/>
    <w:rsid w:val="00F53109"/>
    <w:rsid w:val="00F53117"/>
    <w:rsid w:val="00F54824"/>
    <w:rsid w:val="00F55486"/>
    <w:rsid w:val="00F55B14"/>
    <w:rsid w:val="00F566F6"/>
    <w:rsid w:val="00F56CE1"/>
    <w:rsid w:val="00F57532"/>
    <w:rsid w:val="00F6038F"/>
    <w:rsid w:val="00F6049D"/>
    <w:rsid w:val="00F6069D"/>
    <w:rsid w:val="00F6186F"/>
    <w:rsid w:val="00F61F00"/>
    <w:rsid w:val="00F62833"/>
    <w:rsid w:val="00F62B07"/>
    <w:rsid w:val="00F62D01"/>
    <w:rsid w:val="00F62EE5"/>
    <w:rsid w:val="00F63B08"/>
    <w:rsid w:val="00F63BE3"/>
    <w:rsid w:val="00F64AB9"/>
    <w:rsid w:val="00F64C7D"/>
    <w:rsid w:val="00F64DDA"/>
    <w:rsid w:val="00F64ED6"/>
    <w:rsid w:val="00F64F83"/>
    <w:rsid w:val="00F65A00"/>
    <w:rsid w:val="00F66746"/>
    <w:rsid w:val="00F669C5"/>
    <w:rsid w:val="00F67F40"/>
    <w:rsid w:val="00F7029E"/>
    <w:rsid w:val="00F72DEA"/>
    <w:rsid w:val="00F75C20"/>
    <w:rsid w:val="00F76413"/>
    <w:rsid w:val="00F76F00"/>
    <w:rsid w:val="00F7731B"/>
    <w:rsid w:val="00F803B0"/>
    <w:rsid w:val="00F8086E"/>
    <w:rsid w:val="00F80C31"/>
    <w:rsid w:val="00F80E14"/>
    <w:rsid w:val="00F80E25"/>
    <w:rsid w:val="00F8166E"/>
    <w:rsid w:val="00F82562"/>
    <w:rsid w:val="00F84001"/>
    <w:rsid w:val="00F84101"/>
    <w:rsid w:val="00F84382"/>
    <w:rsid w:val="00F8520A"/>
    <w:rsid w:val="00F869B7"/>
    <w:rsid w:val="00F875CD"/>
    <w:rsid w:val="00F876E5"/>
    <w:rsid w:val="00F9005C"/>
    <w:rsid w:val="00F904AE"/>
    <w:rsid w:val="00F91B2C"/>
    <w:rsid w:val="00F925C6"/>
    <w:rsid w:val="00F92F98"/>
    <w:rsid w:val="00F95932"/>
    <w:rsid w:val="00FA0966"/>
    <w:rsid w:val="00FA1419"/>
    <w:rsid w:val="00FA208B"/>
    <w:rsid w:val="00FA267A"/>
    <w:rsid w:val="00FA2F9B"/>
    <w:rsid w:val="00FA30D6"/>
    <w:rsid w:val="00FA368A"/>
    <w:rsid w:val="00FA3F2F"/>
    <w:rsid w:val="00FA4C90"/>
    <w:rsid w:val="00FA4EEC"/>
    <w:rsid w:val="00FA5127"/>
    <w:rsid w:val="00FA5182"/>
    <w:rsid w:val="00FA6905"/>
    <w:rsid w:val="00FA6CEB"/>
    <w:rsid w:val="00FA728B"/>
    <w:rsid w:val="00FA7A01"/>
    <w:rsid w:val="00FB0212"/>
    <w:rsid w:val="00FB03E9"/>
    <w:rsid w:val="00FB05F2"/>
    <w:rsid w:val="00FB28CB"/>
    <w:rsid w:val="00FB4456"/>
    <w:rsid w:val="00FB5D74"/>
    <w:rsid w:val="00FB5F5C"/>
    <w:rsid w:val="00FB6220"/>
    <w:rsid w:val="00FB6D84"/>
    <w:rsid w:val="00FB7409"/>
    <w:rsid w:val="00FB75FC"/>
    <w:rsid w:val="00FC0A26"/>
    <w:rsid w:val="00FC0ECC"/>
    <w:rsid w:val="00FC103F"/>
    <w:rsid w:val="00FC1093"/>
    <w:rsid w:val="00FC1673"/>
    <w:rsid w:val="00FC3A0E"/>
    <w:rsid w:val="00FC4141"/>
    <w:rsid w:val="00FC52FF"/>
    <w:rsid w:val="00FC6372"/>
    <w:rsid w:val="00FC65A3"/>
    <w:rsid w:val="00FC6CBD"/>
    <w:rsid w:val="00FC6FD2"/>
    <w:rsid w:val="00FD046D"/>
    <w:rsid w:val="00FD0A3A"/>
    <w:rsid w:val="00FD14BA"/>
    <w:rsid w:val="00FD16AF"/>
    <w:rsid w:val="00FD1F4D"/>
    <w:rsid w:val="00FD28C6"/>
    <w:rsid w:val="00FD2A3E"/>
    <w:rsid w:val="00FD496E"/>
    <w:rsid w:val="00FD4E9B"/>
    <w:rsid w:val="00FD508F"/>
    <w:rsid w:val="00FD5091"/>
    <w:rsid w:val="00FD5C02"/>
    <w:rsid w:val="00FD69A2"/>
    <w:rsid w:val="00FD6FFE"/>
    <w:rsid w:val="00FD7077"/>
    <w:rsid w:val="00FE1050"/>
    <w:rsid w:val="00FE116B"/>
    <w:rsid w:val="00FE22DA"/>
    <w:rsid w:val="00FE2700"/>
    <w:rsid w:val="00FE298C"/>
    <w:rsid w:val="00FE3887"/>
    <w:rsid w:val="00FE3BFD"/>
    <w:rsid w:val="00FE4190"/>
    <w:rsid w:val="00FE41B2"/>
    <w:rsid w:val="00FE42BA"/>
    <w:rsid w:val="00FE5BBC"/>
    <w:rsid w:val="00FE5DEC"/>
    <w:rsid w:val="00FE6509"/>
    <w:rsid w:val="00FE77ED"/>
    <w:rsid w:val="00FF1B0B"/>
    <w:rsid w:val="00FF3641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  <w:rsid w:val="7F69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783B4DEC"/>
  <w15:docId w15:val="{017DF0AA-E140-4AC9-B04D-1F5E321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DE0FB0"/>
    <w:pPr>
      <w:keepNext/>
      <w:suppressAutoHyphens/>
      <w:overflowPunct w:val="0"/>
      <w:ind w:right="51"/>
      <w:jc w:val="center"/>
      <w:outlineLvl w:val="2"/>
    </w:pPr>
    <w:rPr>
      <w:rFonts w:cs="Times New Roman"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DE0FB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5A5A5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overflowPunct w:val="0"/>
      <w:spacing w:before="120"/>
      <w:ind w:right="51"/>
      <w:jc w:val="center"/>
      <w:outlineLvl w:val="3"/>
    </w:pPr>
    <w:rPr>
      <w:rFonts w:cs="Times New Roman"/>
      <w:b/>
      <w:szCs w:val="20"/>
    </w:rPr>
  </w:style>
  <w:style w:type="paragraph" w:styleId="Ttulo5">
    <w:name w:val="heading 5"/>
    <w:basedOn w:val="Normal"/>
    <w:next w:val="Normal"/>
    <w:link w:val="Ttulo5Char"/>
    <w:unhideWhenUsed/>
    <w:qFormat/>
    <w:rsid w:val="00AA14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DE0FB0"/>
    <w:pPr>
      <w:keepNext/>
      <w:suppressAutoHyphens/>
      <w:overflowPunct w:val="0"/>
      <w:jc w:val="center"/>
      <w:outlineLvl w:val="5"/>
    </w:pPr>
    <w:rPr>
      <w:rFonts w:cs="Times New Roman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DE0FB0"/>
    <w:pPr>
      <w:keepNext/>
      <w:suppressAutoHyphens/>
      <w:overflowPunct w:val="0"/>
      <w:spacing w:line="260" w:lineRule="exact"/>
      <w:ind w:right="-108"/>
      <w:jc w:val="center"/>
      <w:outlineLvl w:val="6"/>
    </w:pPr>
    <w:rPr>
      <w:rFonts w:cs="Times New Roman"/>
      <w:b/>
      <w:color w:val="000000"/>
      <w:sz w:val="21"/>
      <w:szCs w:val="20"/>
    </w:rPr>
  </w:style>
  <w:style w:type="paragraph" w:styleId="Ttulo8">
    <w:name w:val="heading 8"/>
    <w:basedOn w:val="Normal"/>
    <w:next w:val="Normal"/>
    <w:link w:val="Ttulo8Char"/>
    <w:qFormat/>
    <w:rsid w:val="00DE0FB0"/>
    <w:pPr>
      <w:keepNext/>
      <w:suppressAutoHyphens/>
      <w:overflowPunct w:val="0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DE0FB0"/>
    <w:pPr>
      <w:keepNext/>
      <w:suppressAutoHyphens/>
      <w:overflowPunct w:val="0"/>
      <w:ind w:right="51"/>
      <w:jc w:val="center"/>
      <w:outlineLvl w:val="8"/>
    </w:pPr>
    <w:rPr>
      <w:rFonts w:cs="Times New Roman"/>
      <w:b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Cabeçalho e Rodapé"/>
    <w:basedOn w:val="Normal"/>
    <w:link w:val="RodapChar"/>
    <w:qFormat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abeçalho e Rodapé Char"/>
    <w:link w:val="Rodap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qFormat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qFormat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uiPriority w:val="99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qFormat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textbody">
    <w:name w:val="textbody"/>
    <w:basedOn w:val="Normal"/>
    <w:rsid w:val="00E87F7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1">
    <w:name w:val="Menção Pendente1"/>
    <w:basedOn w:val="Fontepargpadro"/>
    <w:uiPriority w:val="99"/>
    <w:unhideWhenUsed/>
    <w:qFormat/>
    <w:rsid w:val="007D6C0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nhideWhenUsed/>
    <w:qFormat/>
    <w:rsid w:val="004253A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253AF"/>
    <w:rPr>
      <w:rFonts w:ascii="Arial" w:hAnsi="Arial" w:cs="Tahoma"/>
      <w:sz w:val="16"/>
      <w:szCs w:val="16"/>
    </w:rPr>
  </w:style>
  <w:style w:type="numbering" w:customStyle="1" w:styleId="Estilo1">
    <w:name w:val="Estilo1"/>
    <w:uiPriority w:val="99"/>
    <w:rsid w:val="00E2341B"/>
    <w:pPr>
      <w:numPr>
        <w:numId w:val="11"/>
      </w:numPr>
    </w:pPr>
  </w:style>
  <w:style w:type="numbering" w:customStyle="1" w:styleId="Alex">
    <w:name w:val="Alex"/>
    <w:uiPriority w:val="99"/>
    <w:rsid w:val="00E2341B"/>
    <w:pPr>
      <w:numPr>
        <w:numId w:val="12"/>
      </w:numPr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1B1FC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422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422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qFormat/>
    <w:rsid w:val="001422EF"/>
  </w:style>
  <w:style w:type="paragraph" w:customStyle="1" w:styleId="Nivel010">
    <w:name w:val="Nivel_01"/>
    <w:basedOn w:val="Ttulo1"/>
    <w:qFormat/>
    <w:rsid w:val="001422EF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422EF"/>
    <w:rPr>
      <w:i w:val="0"/>
    </w:rPr>
  </w:style>
  <w:style w:type="paragraph" w:customStyle="1" w:styleId="PargrafodaLista2">
    <w:name w:val="Parágrafo da Lista2"/>
    <w:basedOn w:val="Normal"/>
    <w:rsid w:val="001422EF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422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422EF"/>
    <w:pPr>
      <w:tabs>
        <w:tab w:val="num" w:pos="360"/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sid w:val="001422EF"/>
    <w:rPr>
      <w:rFonts w:ascii="Arial" w:eastAsiaTheme="majorEastAsia" w:hAnsi="Arial"/>
      <w:b/>
      <w:bCs/>
    </w:rPr>
  </w:style>
  <w:style w:type="character" w:styleId="Nmerodelinha">
    <w:name w:val="line number"/>
    <w:basedOn w:val="Fontepargpadro"/>
    <w:semiHidden/>
    <w:unhideWhenUsed/>
    <w:rsid w:val="001422EF"/>
  </w:style>
  <w:style w:type="character" w:customStyle="1" w:styleId="Nivel2Char">
    <w:name w:val="Nivel 2 Char"/>
    <w:basedOn w:val="Fontepargpadro"/>
    <w:link w:val="Nivel2"/>
    <w:qFormat/>
    <w:locked/>
    <w:rsid w:val="001422EF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422EF"/>
    <w:pPr>
      <w:numPr>
        <w:ilvl w:val="1"/>
        <w:numId w:val="1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422EF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422EF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422EF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422EF"/>
    <w:pPr>
      <w:numPr>
        <w:ilvl w:val="4"/>
      </w:numPr>
      <w:tabs>
        <w:tab w:val="num" w:pos="360"/>
      </w:tabs>
      <w:ind w:left="3600" w:hanging="360"/>
    </w:pPr>
  </w:style>
  <w:style w:type="paragraph" w:customStyle="1" w:styleId="Default">
    <w:name w:val="Default"/>
    <w:qFormat/>
    <w:rsid w:val="001422EF"/>
    <w:pPr>
      <w:autoSpaceDE w:val="0"/>
      <w:autoSpaceDN w:val="0"/>
      <w:adjustRightInd w:val="0"/>
    </w:pPr>
    <w:rPr>
      <w:rFonts w:ascii="Ecofont_Spranq_eco_Sans" w:hAnsi="Ecofont_Spranq_eco_Sans" w:cs="Ecofont_Spranq_eco_San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nhideWhenUsed/>
    <w:qFormat/>
    <w:rsid w:val="001422EF"/>
    <w:pPr>
      <w:suppressAutoHyphens/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1422EF"/>
    <w:rPr>
      <w:rFonts w:ascii="Arial" w:hAnsi="Arial" w:cs="Tahoma"/>
      <w:sz w:val="16"/>
      <w:szCs w:val="16"/>
    </w:rPr>
  </w:style>
  <w:style w:type="paragraph" w:customStyle="1" w:styleId="PADRAO">
    <w:name w:val="PADRAO"/>
    <w:basedOn w:val="Normal"/>
    <w:qFormat/>
    <w:rsid w:val="001422EF"/>
    <w:pPr>
      <w:suppressAutoHyphens/>
      <w:jc w:val="both"/>
    </w:pPr>
    <w:rPr>
      <w:rFonts w:ascii="Tms Rmn" w:hAnsi="Tms Rmn" w:cs="Times New Roman"/>
      <w:szCs w:val="20"/>
    </w:rPr>
  </w:style>
  <w:style w:type="paragraph" w:customStyle="1" w:styleId="PargrafodaLista3">
    <w:name w:val="Parágrafo da Lista3"/>
    <w:basedOn w:val="Normal"/>
    <w:qFormat/>
    <w:rsid w:val="001422EF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86E1B"/>
    <w:rPr>
      <w:rFonts w:ascii="Arial" w:hAnsi="Arial" w:cs="Tahoma"/>
      <w:szCs w:val="24"/>
    </w:rPr>
  </w:style>
  <w:style w:type="character" w:customStyle="1" w:styleId="Ttulo5Char">
    <w:name w:val="Título 5 Char"/>
    <w:basedOn w:val="Fontepargpadro"/>
    <w:link w:val="Ttulo5"/>
    <w:qFormat/>
    <w:rsid w:val="00AA14D9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styleId="Nmerodepgina">
    <w:name w:val="page number"/>
    <w:qFormat/>
    <w:rsid w:val="00AA14D9"/>
  </w:style>
  <w:style w:type="paragraph" w:customStyle="1" w:styleId="estilo10">
    <w:name w:val="estilo1"/>
    <w:basedOn w:val="Normal"/>
    <w:rsid w:val="00AA14D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rsid w:val="00AA14D9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character" w:customStyle="1" w:styleId="LinkdaInternet">
    <w:name w:val="Link da Internet"/>
    <w:rsid w:val="00AD0478"/>
    <w:rPr>
      <w:color w:val="0000FF"/>
      <w:u w:val="single"/>
    </w:rPr>
  </w:style>
  <w:style w:type="character" w:customStyle="1" w:styleId="FootnoteCharacters">
    <w:name w:val="Footnote Characters"/>
    <w:qFormat/>
    <w:rsid w:val="00870DB6"/>
    <w:rPr>
      <w:vertAlign w:val="superscript"/>
    </w:rPr>
  </w:style>
  <w:style w:type="paragraph" w:customStyle="1" w:styleId="Heading">
    <w:name w:val="Heading"/>
    <w:basedOn w:val="Normal"/>
    <w:next w:val="Corpodetexto"/>
    <w:qFormat/>
    <w:rsid w:val="003371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tedodatabela">
    <w:name w:val="Conteúdo da tabela"/>
    <w:basedOn w:val="Normal"/>
    <w:qFormat/>
    <w:rsid w:val="00882431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tuloChar">
    <w:name w:val="Título Char"/>
    <w:basedOn w:val="Fontepargpadro"/>
    <w:link w:val="Ttulo"/>
    <w:qFormat/>
    <w:rsid w:val="00665240"/>
    <w:rPr>
      <w:b/>
      <w:sz w:val="24"/>
    </w:rPr>
  </w:style>
  <w:style w:type="paragraph" w:styleId="Ttulo">
    <w:name w:val="Title"/>
    <w:basedOn w:val="Normal"/>
    <w:next w:val="Corpodetexto"/>
    <w:link w:val="TtuloChar"/>
    <w:qFormat/>
    <w:rsid w:val="00665240"/>
    <w:pPr>
      <w:ind w:right="-136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TtuloChar1">
    <w:name w:val="Título Char1"/>
    <w:basedOn w:val="Fontepargpadro"/>
    <w:rsid w:val="00665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Fontepargpadro"/>
    <w:qFormat/>
    <w:rsid w:val="00F63BE3"/>
  </w:style>
  <w:style w:type="numbering" w:customStyle="1" w:styleId="Estilo2">
    <w:name w:val="Estilo2"/>
    <w:uiPriority w:val="99"/>
    <w:rsid w:val="007A2E7C"/>
    <w:pPr>
      <w:numPr>
        <w:numId w:val="25"/>
      </w:numPr>
    </w:pPr>
  </w:style>
  <w:style w:type="character" w:customStyle="1" w:styleId="Ttulo3Char">
    <w:name w:val="Título 3 Char"/>
    <w:basedOn w:val="Fontepargpadro"/>
    <w:link w:val="Ttulo3"/>
    <w:qFormat/>
    <w:rsid w:val="00DE0FB0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qFormat/>
    <w:rsid w:val="00DE0FB0"/>
    <w:rPr>
      <w:rFonts w:ascii="Arial" w:hAnsi="Arial"/>
      <w:b/>
      <w:shd w:val="clear" w:color="auto" w:fill="A5A5A5"/>
    </w:rPr>
  </w:style>
  <w:style w:type="character" w:customStyle="1" w:styleId="Ttulo6Char">
    <w:name w:val="Título 6 Char"/>
    <w:basedOn w:val="Fontepargpadro"/>
    <w:link w:val="Ttulo6"/>
    <w:qFormat/>
    <w:rsid w:val="00DE0FB0"/>
    <w:rPr>
      <w:rFonts w:ascii="Arial" w:hAnsi="Arial"/>
      <w:b/>
    </w:rPr>
  </w:style>
  <w:style w:type="character" w:customStyle="1" w:styleId="Ttulo7Char">
    <w:name w:val="Título 7 Char"/>
    <w:basedOn w:val="Fontepargpadro"/>
    <w:link w:val="Ttulo7"/>
    <w:qFormat/>
    <w:rsid w:val="00DE0FB0"/>
    <w:rPr>
      <w:rFonts w:ascii="Arial" w:hAnsi="Arial"/>
      <w:b/>
      <w:color w:val="000000"/>
      <w:sz w:val="21"/>
    </w:rPr>
  </w:style>
  <w:style w:type="character" w:customStyle="1" w:styleId="Ttulo8Char">
    <w:name w:val="Título 8 Char"/>
    <w:basedOn w:val="Fontepargpadro"/>
    <w:link w:val="Ttulo8"/>
    <w:qFormat/>
    <w:rsid w:val="00DE0FB0"/>
    <w:rPr>
      <w:b/>
    </w:rPr>
  </w:style>
  <w:style w:type="character" w:customStyle="1" w:styleId="Ttulo9Char">
    <w:name w:val="Título 9 Char"/>
    <w:basedOn w:val="Fontepargpadro"/>
    <w:link w:val="Ttulo9"/>
    <w:qFormat/>
    <w:rsid w:val="00DE0FB0"/>
    <w:rPr>
      <w:rFonts w:ascii="Arial" w:hAnsi="Arial"/>
      <w:b/>
      <w:sz w:val="32"/>
    </w:rPr>
  </w:style>
  <w:style w:type="character" w:customStyle="1" w:styleId="ncoradanotaderodap">
    <w:name w:val="Âncora da nota de rodapé"/>
    <w:rsid w:val="00DE0FB0"/>
    <w:rPr>
      <w:vertAlign w:val="superscript"/>
    </w:rPr>
  </w:style>
  <w:style w:type="character" w:customStyle="1" w:styleId="Linkdainternetvisitado">
    <w:name w:val="Link da internet visitado"/>
    <w:rsid w:val="00DE0FB0"/>
    <w:rPr>
      <w:color w:val="800080"/>
      <w:u w:val="single"/>
    </w:rPr>
  </w:style>
  <w:style w:type="character" w:customStyle="1" w:styleId="TextodenotaderodapChar">
    <w:name w:val="Texto de nota de rodapé Char"/>
    <w:qFormat/>
    <w:rsid w:val="00DE0FB0"/>
  </w:style>
  <w:style w:type="character" w:customStyle="1" w:styleId="RecuodecorpodetextoChar">
    <w:name w:val="Recuo de corpo de texto Char"/>
    <w:qFormat/>
    <w:rsid w:val="00DE0FB0"/>
    <w:rPr>
      <w:rFonts w:ascii="Arial" w:hAnsi="Arial"/>
      <w:sz w:val="24"/>
    </w:rPr>
  </w:style>
  <w:style w:type="character" w:customStyle="1" w:styleId="Ttulo1Char1">
    <w:name w:val="Título 1 Char1"/>
    <w:qFormat/>
    <w:rsid w:val="00DE0F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ubttuloChar">
    <w:name w:val="Subtítulo Char"/>
    <w:qFormat/>
    <w:rsid w:val="00DE0FB0"/>
    <w:rPr>
      <w:rFonts w:ascii="Arial" w:hAnsi="Arial"/>
      <w:b/>
      <w:sz w:val="24"/>
    </w:rPr>
  </w:style>
  <w:style w:type="character" w:customStyle="1" w:styleId="Corpodetexto2Char">
    <w:name w:val="Corpo de texto 2 Char"/>
    <w:qFormat/>
    <w:rsid w:val="00DE0FB0"/>
    <w:rPr>
      <w:rFonts w:ascii="Arial" w:hAnsi="Arial"/>
      <w:b/>
      <w:sz w:val="24"/>
    </w:rPr>
  </w:style>
  <w:style w:type="character" w:customStyle="1" w:styleId="Recuodecorpodetexto2Char">
    <w:name w:val="Recuo de corpo de texto 2 Char"/>
    <w:qFormat/>
    <w:rsid w:val="00DE0FB0"/>
    <w:rPr>
      <w:sz w:val="24"/>
    </w:rPr>
  </w:style>
  <w:style w:type="character" w:customStyle="1" w:styleId="MapadoDocumentoChar">
    <w:name w:val="Mapa do Documento Char"/>
    <w:qFormat/>
    <w:rsid w:val="00DE0FB0"/>
    <w:rPr>
      <w:rFonts w:ascii="Tahoma" w:hAnsi="Tahoma"/>
      <w:shd w:val="clear" w:color="auto" w:fill="000080"/>
    </w:rPr>
  </w:style>
  <w:style w:type="character" w:customStyle="1" w:styleId="TextosemFormataoChar">
    <w:name w:val="Texto sem Formatação Char"/>
    <w:qFormat/>
    <w:rsid w:val="00DE0FB0"/>
    <w:rPr>
      <w:rFonts w:ascii="Courier New" w:hAnsi="Courier New"/>
    </w:rPr>
  </w:style>
  <w:style w:type="character" w:customStyle="1" w:styleId="Caracteresdenotaderodap">
    <w:name w:val="Caracteres de nota de rodapé"/>
    <w:qFormat/>
    <w:rsid w:val="00DE0FB0"/>
  </w:style>
  <w:style w:type="paragraph" w:styleId="Lista">
    <w:name w:val="List"/>
    <w:basedOn w:val="Corpodetexto"/>
    <w:rsid w:val="00DE0FB0"/>
    <w:pPr>
      <w:suppressAutoHyphens/>
      <w:overflowPunct w:val="0"/>
      <w:spacing w:before="0" w:beforeAutospacing="0" w:after="0" w:afterAutospacing="0"/>
      <w:ind w:right="-136"/>
      <w:jc w:val="both"/>
    </w:pPr>
    <w:rPr>
      <w:rFonts w:cs="Lucida Sans"/>
      <w:sz w:val="22"/>
      <w:szCs w:val="20"/>
    </w:rPr>
  </w:style>
  <w:style w:type="paragraph" w:styleId="Legenda">
    <w:name w:val="caption"/>
    <w:basedOn w:val="Normal"/>
    <w:next w:val="Normal"/>
    <w:qFormat/>
    <w:rsid w:val="00DE0FB0"/>
    <w:pPr>
      <w:widowControl w:val="0"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overflowPunct w:val="0"/>
      <w:jc w:val="both"/>
    </w:pPr>
    <w:rPr>
      <w:rFonts w:cs="Times New Roman"/>
      <w:b/>
      <w:szCs w:val="20"/>
    </w:rPr>
  </w:style>
  <w:style w:type="paragraph" w:customStyle="1" w:styleId="ndice">
    <w:name w:val="Índice"/>
    <w:basedOn w:val="Normal"/>
    <w:qFormat/>
    <w:rsid w:val="00DE0FB0"/>
    <w:pPr>
      <w:suppressLineNumbers/>
      <w:suppressAutoHyphens/>
      <w:overflowPunct w:val="0"/>
    </w:pPr>
    <w:rPr>
      <w:rFonts w:ascii="Times New Roman" w:hAnsi="Times New Roman" w:cs="Lucida Sans"/>
      <w:szCs w:val="20"/>
    </w:rPr>
  </w:style>
  <w:style w:type="paragraph" w:styleId="Subttulo">
    <w:name w:val="Subtitle"/>
    <w:basedOn w:val="Normal"/>
    <w:link w:val="SubttuloChar1"/>
    <w:qFormat/>
    <w:rsid w:val="00DE0FB0"/>
    <w:pPr>
      <w:suppressAutoHyphens/>
      <w:overflowPunct w:val="0"/>
      <w:ind w:right="51"/>
      <w:jc w:val="center"/>
    </w:pPr>
    <w:rPr>
      <w:rFonts w:cs="Times New Roman"/>
      <w:b/>
      <w:sz w:val="24"/>
      <w:szCs w:val="20"/>
    </w:rPr>
  </w:style>
  <w:style w:type="character" w:customStyle="1" w:styleId="SubttuloChar1">
    <w:name w:val="Subtítulo Char1"/>
    <w:basedOn w:val="Fontepargpadro"/>
    <w:link w:val="Subttulo"/>
    <w:rsid w:val="00DE0FB0"/>
    <w:rPr>
      <w:rFonts w:ascii="Arial" w:hAnsi="Arial"/>
      <w:b/>
      <w:sz w:val="24"/>
    </w:rPr>
  </w:style>
  <w:style w:type="paragraph" w:styleId="Recuodecorpodetexto">
    <w:name w:val="Body Text Indent"/>
    <w:basedOn w:val="Normal"/>
    <w:link w:val="RecuodecorpodetextoChar1"/>
    <w:rsid w:val="00DE0FB0"/>
    <w:pPr>
      <w:suppressAutoHyphens/>
      <w:overflowPunct w:val="0"/>
      <w:ind w:firstLine="1843"/>
      <w:jc w:val="both"/>
    </w:pPr>
    <w:rPr>
      <w:rFonts w:cs="Times New Roman"/>
      <w:sz w:val="24"/>
      <w:szCs w:val="20"/>
    </w:rPr>
  </w:style>
  <w:style w:type="character" w:customStyle="1" w:styleId="RecuodecorpodetextoChar1">
    <w:name w:val="Recuo de corpo de texto Char1"/>
    <w:basedOn w:val="Fontepargpadro"/>
    <w:link w:val="Recuodecorpodetexto"/>
    <w:rsid w:val="00DE0FB0"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1"/>
    <w:qFormat/>
    <w:rsid w:val="00DE0FB0"/>
    <w:pPr>
      <w:suppressAutoHyphens/>
      <w:overflowPunct w:val="0"/>
      <w:ind w:firstLine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2Char1">
    <w:name w:val="Recuo de corpo de texto 2 Char1"/>
    <w:basedOn w:val="Fontepargpadro"/>
    <w:link w:val="Recuodecorpodetexto2"/>
    <w:rsid w:val="00DE0FB0"/>
    <w:rPr>
      <w:sz w:val="24"/>
    </w:rPr>
  </w:style>
  <w:style w:type="paragraph" w:styleId="Textoembloco">
    <w:name w:val="Block Text"/>
    <w:basedOn w:val="Normal"/>
    <w:qFormat/>
    <w:rsid w:val="00DE0FB0"/>
    <w:pPr>
      <w:tabs>
        <w:tab w:val="left" w:pos="709"/>
        <w:tab w:val="left" w:pos="8080"/>
      </w:tabs>
      <w:suppressAutoHyphens/>
      <w:overflowPunct w:val="0"/>
      <w:spacing w:line="260" w:lineRule="exact"/>
      <w:ind w:left="1276" w:right="51" w:hanging="1276"/>
      <w:jc w:val="both"/>
    </w:pPr>
    <w:rPr>
      <w:rFonts w:cs="Times New Roman"/>
      <w:szCs w:val="20"/>
    </w:rPr>
  </w:style>
  <w:style w:type="paragraph" w:styleId="Textodenotaderodap">
    <w:name w:val="footnote text"/>
    <w:basedOn w:val="Normal"/>
    <w:link w:val="TextodenotaderodapChar1"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character" w:customStyle="1" w:styleId="TextodenotaderodapChar1">
    <w:name w:val="Texto de nota de rodapé Char1"/>
    <w:basedOn w:val="Fontepargpadro"/>
    <w:link w:val="Textodenotaderodap"/>
    <w:rsid w:val="00DE0FB0"/>
  </w:style>
  <w:style w:type="paragraph" w:styleId="Corpodetexto2">
    <w:name w:val="Body Text 2"/>
    <w:basedOn w:val="Normal"/>
    <w:link w:val="Corpodetexto2Char1"/>
    <w:qFormat/>
    <w:rsid w:val="00DE0FB0"/>
    <w:pPr>
      <w:suppressAutoHyphens/>
      <w:overflowPunct w:val="0"/>
      <w:jc w:val="both"/>
    </w:pPr>
    <w:rPr>
      <w:rFonts w:cs="Times New Roman"/>
      <w:b/>
      <w:sz w:val="24"/>
      <w:szCs w:val="20"/>
    </w:rPr>
  </w:style>
  <w:style w:type="character" w:customStyle="1" w:styleId="Corpodetexto2Char1">
    <w:name w:val="Corpo de texto 2 Char1"/>
    <w:basedOn w:val="Fontepargpadro"/>
    <w:link w:val="Corpodetexto2"/>
    <w:rsid w:val="00DE0FB0"/>
    <w:rPr>
      <w:rFonts w:ascii="Arial" w:hAnsi="Arial"/>
      <w:b/>
      <w:sz w:val="24"/>
    </w:rPr>
  </w:style>
  <w:style w:type="paragraph" w:styleId="TextosemFormatao">
    <w:name w:val="Plain Text"/>
    <w:basedOn w:val="Normal"/>
    <w:link w:val="TextosemFormataoChar1"/>
    <w:qFormat/>
    <w:rsid w:val="00DE0FB0"/>
    <w:pPr>
      <w:suppressAutoHyphens/>
      <w:overflowPunct w:val="0"/>
    </w:pPr>
    <w:rPr>
      <w:rFonts w:ascii="Courier New" w:hAnsi="Courier New" w:cs="Times New Roman"/>
      <w:szCs w:val="20"/>
    </w:rPr>
  </w:style>
  <w:style w:type="character" w:customStyle="1" w:styleId="TextosemFormataoChar1">
    <w:name w:val="Texto sem Formatação Char1"/>
    <w:basedOn w:val="Fontepargpadro"/>
    <w:link w:val="TextosemFormatao"/>
    <w:rsid w:val="00DE0FB0"/>
    <w:rPr>
      <w:rFonts w:ascii="Courier New" w:hAnsi="Courier New"/>
    </w:rPr>
  </w:style>
  <w:style w:type="paragraph" w:customStyle="1" w:styleId="TTULOCAPTULO">
    <w:name w:val="TÍTULO CAPÍTULO"/>
    <w:qFormat/>
    <w:rsid w:val="00DE0FB0"/>
    <w:pPr>
      <w:keepNext/>
      <w:suppressAutoHyphens/>
      <w:overflowPunct w:val="0"/>
      <w:spacing w:before="1440" w:after="480" w:line="240" w:lineRule="exact"/>
      <w:jc w:val="center"/>
    </w:pPr>
    <w:rPr>
      <w:rFonts w:ascii="Courier" w:hAnsi="Courier"/>
      <w:b/>
      <w:caps/>
      <w:sz w:val="24"/>
    </w:rPr>
  </w:style>
  <w:style w:type="paragraph" w:styleId="Commarcadores2">
    <w:name w:val="List Bullet 2"/>
    <w:basedOn w:val="Normal"/>
    <w:autoRedefine/>
    <w:qFormat/>
    <w:rsid w:val="00DE0FB0"/>
    <w:pPr>
      <w:suppressAutoHyphens/>
      <w:overflowPunct w:val="0"/>
      <w:ind w:left="567" w:hanging="567"/>
      <w:jc w:val="both"/>
    </w:pPr>
    <w:rPr>
      <w:rFonts w:cs="Times New Roman"/>
      <w:sz w:val="22"/>
      <w:szCs w:val="20"/>
    </w:rPr>
  </w:style>
  <w:style w:type="paragraph" w:customStyle="1" w:styleId="Blockquote">
    <w:name w:val="Blockquote"/>
    <w:basedOn w:val="Normal"/>
    <w:qFormat/>
    <w:rsid w:val="00DE0FB0"/>
    <w:pPr>
      <w:suppressAutoHyphens/>
      <w:overflowPunct w:val="0"/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customStyle="1" w:styleId="LS">
    <w:name w:val="LS"/>
    <w:qFormat/>
    <w:rsid w:val="00DE0FB0"/>
    <w:pPr>
      <w:suppressAutoHyphens/>
      <w:overflowPunct w:val="0"/>
    </w:pPr>
    <w:rPr>
      <w:rFonts w:ascii="Courier" w:hAnsi="Courier"/>
      <w:sz w:val="24"/>
    </w:rPr>
  </w:style>
  <w:style w:type="paragraph" w:customStyle="1" w:styleId="Corpodetexto31">
    <w:name w:val="Corpo de texto 31"/>
    <w:basedOn w:val="Normal"/>
    <w:qFormat/>
    <w:rsid w:val="00DE0FB0"/>
    <w:pPr>
      <w:widowControl w:val="0"/>
      <w:suppressAutoHyphens/>
      <w:overflowPunct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ormal10">
    <w:name w:val="Normal1"/>
    <w:qFormat/>
    <w:rsid w:val="00DE0FB0"/>
    <w:pPr>
      <w:widowControl w:val="0"/>
      <w:tabs>
        <w:tab w:val="left" w:pos="536"/>
        <w:tab w:val="left" w:pos="2270"/>
        <w:tab w:val="left" w:pos="4294"/>
      </w:tabs>
      <w:suppressAutoHyphens/>
      <w:overflowPunct w:val="0"/>
      <w:jc w:val="both"/>
    </w:pPr>
    <w:rPr>
      <w:color w:val="000000"/>
      <w:sz w:val="24"/>
    </w:rPr>
  </w:style>
  <w:style w:type="paragraph" w:customStyle="1" w:styleId="NumeradaNegrito">
    <w:name w:val="NumeradaNegrito"/>
    <w:basedOn w:val="Normal"/>
    <w:qFormat/>
    <w:rsid w:val="00DE0FB0"/>
    <w:pPr>
      <w:numPr>
        <w:numId w:val="53"/>
      </w:num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Sumrio1">
    <w:name w:val="toc 1"/>
    <w:basedOn w:val="Normal"/>
    <w:next w:val="Normal"/>
    <w:autoRedefine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MapadoDocumento">
    <w:name w:val="Document Map"/>
    <w:basedOn w:val="Normal"/>
    <w:link w:val="MapadoDocumentoChar1"/>
    <w:qFormat/>
    <w:rsid w:val="00DE0FB0"/>
    <w:pPr>
      <w:shd w:val="clear" w:color="auto" w:fill="000080"/>
      <w:suppressAutoHyphens/>
      <w:overflowPunct w:val="0"/>
    </w:pPr>
    <w:rPr>
      <w:rFonts w:ascii="Tahoma" w:hAnsi="Tahoma" w:cs="Times New Roman"/>
      <w:szCs w:val="20"/>
    </w:rPr>
  </w:style>
  <w:style w:type="character" w:customStyle="1" w:styleId="MapadoDocumentoChar1">
    <w:name w:val="Mapa do Documento Char1"/>
    <w:basedOn w:val="Fontepargpadro"/>
    <w:link w:val="MapadoDocumento"/>
    <w:rsid w:val="00DE0FB0"/>
    <w:rPr>
      <w:rFonts w:ascii="Tahoma" w:hAnsi="Tahoma"/>
      <w:shd w:val="clear" w:color="auto" w:fill="000080"/>
    </w:rPr>
  </w:style>
  <w:style w:type="paragraph" w:customStyle="1" w:styleId="Solon1">
    <w:name w:val="Solon1"/>
    <w:basedOn w:val="Normal"/>
    <w:qFormat/>
    <w:rsid w:val="00DE0FB0"/>
    <w:pPr>
      <w:numPr>
        <w:numId w:val="54"/>
      </w:numPr>
      <w:tabs>
        <w:tab w:val="left" w:pos="360"/>
        <w:tab w:val="left" w:pos="1134"/>
        <w:tab w:val="left" w:pos="1209"/>
      </w:tabs>
      <w:suppressAutoHyphens/>
      <w:overflowPunct w:val="0"/>
      <w:spacing w:after="240"/>
      <w:ind w:left="1209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ContratoTitulo">
    <w:name w:val="ContratoTitulo"/>
    <w:basedOn w:val="Normal"/>
    <w:next w:val="Contrato"/>
    <w:qFormat/>
    <w:rsid w:val="00DE0FB0"/>
    <w:pPr>
      <w:numPr>
        <w:numId w:val="55"/>
      </w:numPr>
      <w:suppressAutoHyphens/>
      <w:overflowPunct w:val="0"/>
      <w:spacing w:after="240"/>
      <w:ind w:left="1701" w:hanging="283"/>
    </w:pPr>
    <w:rPr>
      <w:rFonts w:cs="Times New Roman"/>
      <w:b/>
      <w:sz w:val="24"/>
      <w:szCs w:val="20"/>
    </w:rPr>
  </w:style>
  <w:style w:type="paragraph" w:customStyle="1" w:styleId="Contrato">
    <w:name w:val="Contrato"/>
    <w:basedOn w:val="Normal"/>
    <w:qFormat/>
    <w:rsid w:val="00DE0FB0"/>
    <w:pPr>
      <w:tabs>
        <w:tab w:val="left" w:pos="360"/>
        <w:tab w:val="left" w:pos="926"/>
      </w:tabs>
      <w:suppressAutoHyphens/>
      <w:overflowPunct w:val="0"/>
      <w:spacing w:after="240"/>
      <w:ind w:left="926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"/>
    <w:qFormat/>
    <w:rsid w:val="00DE0FB0"/>
    <w:pPr>
      <w:widowControl w:val="0"/>
      <w:suppressAutoHyphens/>
      <w:overflowPunct w:val="0"/>
      <w:spacing w:before="120" w:after="120"/>
    </w:pPr>
    <w:rPr>
      <w:rFonts w:ascii="Times New Roman" w:hAnsi="Times New Roman" w:cs="Times New Roman"/>
      <w:sz w:val="24"/>
      <w:szCs w:val="20"/>
    </w:rPr>
  </w:style>
  <w:style w:type="paragraph" w:customStyle="1" w:styleId="citacao">
    <w:name w:val="citacao"/>
    <w:basedOn w:val="Normal"/>
    <w:qFormat/>
    <w:rsid w:val="00DE0FB0"/>
    <w:pPr>
      <w:suppressAutoHyphens/>
      <w:overflowPunct w:val="0"/>
      <w:spacing w:before="280" w:after="280"/>
    </w:pPr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qFormat/>
    <w:rsid w:val="00DE0FB0"/>
    <w:pPr>
      <w:widowControl w:val="0"/>
      <w:suppressAutoHyphens/>
      <w:overflowPunct w:val="0"/>
    </w:pPr>
    <w:rPr>
      <w:rFonts w:eastAsia="Arial" w:cs="Arial"/>
      <w:sz w:val="22"/>
      <w:szCs w:val="22"/>
      <w:lang w:val="en-US" w:eastAsia="en-US"/>
    </w:rPr>
  </w:style>
  <w:style w:type="paragraph" w:customStyle="1" w:styleId="Ttulodetabela">
    <w:name w:val="Título de tabela"/>
    <w:basedOn w:val="Contedodatabela"/>
    <w:qFormat/>
    <w:rsid w:val="00DE0FB0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26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6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55049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3027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07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9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06D3DF-0D53-485F-AECC-230F42A3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8B60C-3B2F-4D11-AFEC-F49ED18B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Alexandro Furquim</cp:lastModifiedBy>
  <cp:revision>10</cp:revision>
  <cp:lastPrinted>2024-12-03T17:40:00Z</cp:lastPrinted>
  <dcterms:created xsi:type="dcterms:W3CDTF">2025-09-16T18:50:00Z</dcterms:created>
  <dcterms:modified xsi:type="dcterms:W3CDTF">2026-06-24T14:40:00Z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